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0941D" w14:textId="77777777" w:rsidR="009B517B" w:rsidRDefault="009B517B" w:rsidP="009B517B">
      <w:pPr>
        <w:tabs>
          <w:tab w:val="left" w:pos="0"/>
          <w:tab w:val="left" w:pos="8712"/>
        </w:tabs>
        <w:autoSpaceDE w:val="0"/>
        <w:spacing w:line="276" w:lineRule="auto"/>
        <w:ind w:right="15"/>
        <w:jc w:val="both"/>
        <w:rPr>
          <w:rFonts w:ascii="Arial" w:hAnsi="Arial" w:cs="Arial"/>
          <w:b/>
          <w:sz w:val="18"/>
          <w:szCs w:val="18"/>
        </w:rPr>
      </w:pPr>
    </w:p>
    <w:p w14:paraId="0B0EC6A6" w14:textId="77777777" w:rsidR="009B3643" w:rsidRDefault="009B3643" w:rsidP="009B517B">
      <w:pPr>
        <w:tabs>
          <w:tab w:val="left" w:pos="0"/>
          <w:tab w:val="left" w:pos="8712"/>
        </w:tabs>
        <w:autoSpaceDE w:val="0"/>
        <w:spacing w:line="276" w:lineRule="auto"/>
        <w:ind w:right="15"/>
        <w:jc w:val="both"/>
        <w:rPr>
          <w:rFonts w:ascii="Arial" w:hAnsi="Arial" w:cs="Arial"/>
          <w:b/>
          <w:sz w:val="18"/>
          <w:szCs w:val="18"/>
        </w:rPr>
      </w:pPr>
    </w:p>
    <w:p w14:paraId="50E784ED" w14:textId="31E99948" w:rsidR="00AB2FE6" w:rsidRPr="009B517B" w:rsidRDefault="009B517B" w:rsidP="009B517B">
      <w:pPr>
        <w:tabs>
          <w:tab w:val="left" w:pos="0"/>
          <w:tab w:val="left" w:pos="8712"/>
        </w:tabs>
        <w:autoSpaceDE w:val="0"/>
        <w:spacing w:line="276" w:lineRule="auto"/>
        <w:ind w:right="15"/>
        <w:jc w:val="both"/>
        <w:rPr>
          <w:rFonts w:ascii="Arial" w:hAnsi="Arial" w:cs="Arial"/>
          <w:sz w:val="18"/>
          <w:szCs w:val="18"/>
        </w:rPr>
      </w:pPr>
      <w:r w:rsidRPr="009B3643">
        <w:rPr>
          <w:rFonts w:ascii="Arial" w:hAnsi="Arial" w:cs="Arial"/>
          <w:sz w:val="18"/>
          <w:szCs w:val="18"/>
        </w:rPr>
        <w:t>Contrato de</w:t>
      </w:r>
      <w:r w:rsidRPr="009B517B">
        <w:rPr>
          <w:rFonts w:ascii="Arial" w:hAnsi="Arial" w:cs="Arial"/>
          <w:b/>
          <w:sz w:val="18"/>
          <w:szCs w:val="18"/>
        </w:rPr>
        <w:t xml:space="preserve"> </w:t>
      </w:r>
      <w:r w:rsidR="009B3643" w:rsidRPr="009B517B">
        <w:rPr>
          <w:rFonts w:ascii="Arial" w:hAnsi="Arial" w:cs="Arial"/>
          <w:b/>
          <w:sz w:val="18"/>
          <w:szCs w:val="18"/>
        </w:rPr>
        <w:t>SERVICIO PARA LA IMPARTICIÓN DEL CURSO</w:t>
      </w:r>
      <w:r w:rsidR="00D77854">
        <w:rPr>
          <w:rFonts w:ascii="Arial" w:hAnsi="Arial" w:cs="Arial"/>
          <w:b/>
          <w:sz w:val="18"/>
          <w:szCs w:val="18"/>
        </w:rPr>
        <w:t xml:space="preserve"> DE</w:t>
      </w:r>
      <w:r w:rsidR="00E27A56">
        <w:rPr>
          <w:rFonts w:ascii="Arial" w:hAnsi="Arial" w:cs="Arial"/>
          <w:b/>
          <w:sz w:val="18"/>
          <w:szCs w:val="18"/>
        </w:rPr>
        <w:t xml:space="preserve"> </w:t>
      </w:r>
      <w:r w:rsidR="00B8713D">
        <w:rPr>
          <w:rFonts w:ascii="Arial" w:hAnsi="Arial" w:cs="Arial"/>
          <w:b/>
          <w:sz w:val="18"/>
          <w:szCs w:val="18"/>
        </w:rPr>
        <w:t>__________________</w:t>
      </w:r>
      <w:r w:rsidRPr="009B517B">
        <w:rPr>
          <w:rFonts w:ascii="Arial" w:hAnsi="Arial" w:cs="Arial"/>
          <w:b/>
          <w:sz w:val="18"/>
          <w:szCs w:val="18"/>
        </w:rPr>
        <w:t>,</w:t>
      </w:r>
      <w:r w:rsidRPr="009B517B">
        <w:rPr>
          <w:rFonts w:ascii="Arial" w:hAnsi="Arial" w:cs="Arial"/>
          <w:sz w:val="18"/>
          <w:szCs w:val="18"/>
        </w:rPr>
        <w:t xml:space="preserve"> que celebran por una parte</w:t>
      </w:r>
      <w:r w:rsidR="0027173F">
        <w:rPr>
          <w:rFonts w:ascii="Arial" w:hAnsi="Arial" w:cs="Arial"/>
          <w:sz w:val="18"/>
          <w:szCs w:val="18"/>
        </w:rPr>
        <w:t xml:space="preserve"> </w:t>
      </w:r>
      <w:r w:rsidR="0027173F" w:rsidRPr="009B517B">
        <w:rPr>
          <w:rFonts w:ascii="Arial" w:hAnsi="Arial" w:cs="Arial"/>
          <w:sz w:val="18"/>
          <w:szCs w:val="18"/>
        </w:rPr>
        <w:t xml:space="preserve">el </w:t>
      </w:r>
      <w:r w:rsidR="0027173F" w:rsidRPr="009B517B">
        <w:rPr>
          <w:rFonts w:ascii="Arial" w:hAnsi="Arial" w:cs="Arial"/>
          <w:b/>
          <w:sz w:val="18"/>
          <w:szCs w:val="18"/>
        </w:rPr>
        <w:t>HOSPITAL REGIONAL DE ALTA ESPECIALIDAD DEL BAJÍO</w:t>
      </w:r>
      <w:r w:rsidR="0027173F" w:rsidRPr="009B517B">
        <w:rPr>
          <w:rFonts w:ascii="Arial" w:hAnsi="Arial" w:cs="Arial"/>
          <w:sz w:val="18"/>
          <w:szCs w:val="18"/>
        </w:rPr>
        <w:t xml:space="preserve">, representado en este acto por el </w:t>
      </w:r>
      <w:r w:rsidR="0027173F" w:rsidRPr="009B517B">
        <w:rPr>
          <w:rFonts w:ascii="Arial" w:hAnsi="Arial" w:cs="Arial"/>
          <w:b/>
          <w:sz w:val="18"/>
          <w:szCs w:val="18"/>
        </w:rPr>
        <w:t>DR. CARLOS TENA TAMAYO</w:t>
      </w:r>
      <w:r w:rsidR="0027173F" w:rsidRPr="009B517B">
        <w:rPr>
          <w:rFonts w:ascii="Arial" w:hAnsi="Arial" w:cs="Arial"/>
          <w:sz w:val="18"/>
          <w:szCs w:val="18"/>
        </w:rPr>
        <w:t xml:space="preserve"> en su calidad de </w:t>
      </w:r>
      <w:r w:rsidR="0027173F" w:rsidRPr="009B517B">
        <w:rPr>
          <w:rFonts w:ascii="Arial" w:hAnsi="Arial" w:cs="Arial"/>
          <w:b/>
          <w:sz w:val="18"/>
          <w:szCs w:val="18"/>
        </w:rPr>
        <w:t>DIRECTOR GENERAL</w:t>
      </w:r>
      <w:r w:rsidR="0027173F" w:rsidRPr="009B517B">
        <w:rPr>
          <w:rFonts w:ascii="Arial" w:hAnsi="Arial" w:cs="Arial"/>
          <w:sz w:val="18"/>
          <w:szCs w:val="18"/>
        </w:rPr>
        <w:t xml:space="preserve"> a quien en lo sucesivo se le denominará </w:t>
      </w:r>
      <w:r w:rsidR="0027173F" w:rsidRPr="009B517B">
        <w:rPr>
          <w:rFonts w:ascii="Arial" w:hAnsi="Arial" w:cs="Arial"/>
          <w:b/>
          <w:sz w:val="18"/>
          <w:szCs w:val="18"/>
        </w:rPr>
        <w:t>“EL HRAEB</w:t>
      </w:r>
      <w:r w:rsidR="0027173F">
        <w:rPr>
          <w:rFonts w:ascii="Arial" w:hAnsi="Arial" w:cs="Arial"/>
          <w:b/>
          <w:sz w:val="18"/>
          <w:szCs w:val="18"/>
        </w:rPr>
        <w:t>”</w:t>
      </w:r>
      <w:r w:rsidR="0027173F">
        <w:rPr>
          <w:rFonts w:ascii="Arial" w:hAnsi="Arial" w:cs="Arial"/>
          <w:sz w:val="18"/>
          <w:szCs w:val="18"/>
        </w:rPr>
        <w:t xml:space="preserve"> y por la otra parte,</w:t>
      </w:r>
      <w:r w:rsidRPr="009B517B">
        <w:rPr>
          <w:rFonts w:ascii="Arial" w:hAnsi="Arial" w:cs="Arial"/>
          <w:sz w:val="18"/>
          <w:szCs w:val="18"/>
        </w:rPr>
        <w:t xml:space="preserve"> </w:t>
      </w:r>
      <w:r w:rsidR="007F4583">
        <w:rPr>
          <w:rFonts w:ascii="Arial" w:hAnsi="Arial" w:cs="Arial"/>
          <w:b/>
          <w:sz w:val="18"/>
          <w:szCs w:val="18"/>
        </w:rPr>
        <w:t>__________________________</w:t>
      </w:r>
      <w:r w:rsidR="00D77854">
        <w:rPr>
          <w:rFonts w:ascii="Arial" w:hAnsi="Arial" w:cs="Arial"/>
          <w:b/>
          <w:sz w:val="18"/>
          <w:szCs w:val="18"/>
        </w:rPr>
        <w:t>, S.A DE C.V</w:t>
      </w:r>
      <w:r w:rsidR="0082017C">
        <w:rPr>
          <w:rFonts w:ascii="Arial" w:hAnsi="Arial" w:cs="Arial"/>
          <w:b/>
          <w:sz w:val="18"/>
          <w:szCs w:val="18"/>
        </w:rPr>
        <w:t>.</w:t>
      </w:r>
      <w:r w:rsidR="009B3643" w:rsidRPr="009B517B">
        <w:rPr>
          <w:rFonts w:ascii="Arial" w:hAnsi="Arial" w:cs="Arial"/>
          <w:sz w:val="18"/>
          <w:szCs w:val="18"/>
        </w:rPr>
        <w:t xml:space="preserve">, </w:t>
      </w:r>
      <w:r w:rsidR="00E27A56">
        <w:rPr>
          <w:rFonts w:ascii="Arial" w:hAnsi="Arial" w:cs="Arial"/>
          <w:sz w:val="18"/>
          <w:szCs w:val="18"/>
        </w:rPr>
        <w:t>representado por la</w:t>
      </w:r>
      <w:r w:rsidRPr="009B517B">
        <w:rPr>
          <w:rFonts w:ascii="Arial" w:hAnsi="Arial" w:cs="Arial"/>
          <w:sz w:val="18"/>
          <w:szCs w:val="18"/>
        </w:rPr>
        <w:t xml:space="preserve"> </w:t>
      </w:r>
      <w:r w:rsidR="009B3643" w:rsidRPr="009B517B">
        <w:rPr>
          <w:rFonts w:ascii="Arial" w:hAnsi="Arial" w:cs="Arial"/>
          <w:b/>
          <w:sz w:val="18"/>
          <w:szCs w:val="18"/>
        </w:rPr>
        <w:t xml:space="preserve">C. </w:t>
      </w:r>
      <w:r w:rsidR="007F4583">
        <w:rPr>
          <w:rFonts w:ascii="Arial" w:hAnsi="Arial" w:cs="Arial"/>
          <w:b/>
          <w:sz w:val="18"/>
          <w:szCs w:val="18"/>
        </w:rPr>
        <w:t>_______________________ ___________ ________</w:t>
      </w:r>
      <w:r w:rsidR="00396722">
        <w:rPr>
          <w:rFonts w:ascii="Arial" w:hAnsi="Arial" w:cs="Arial"/>
          <w:b/>
          <w:sz w:val="18"/>
          <w:szCs w:val="18"/>
        </w:rPr>
        <w:t xml:space="preserve"> </w:t>
      </w:r>
      <w:r w:rsidRPr="009B517B">
        <w:rPr>
          <w:rFonts w:ascii="Arial" w:hAnsi="Arial" w:cs="Arial"/>
          <w:sz w:val="18"/>
          <w:szCs w:val="18"/>
        </w:rPr>
        <w:t xml:space="preserve">en su carácter de representante legal a quien en lo sucesivo se le denominará </w:t>
      </w:r>
      <w:r w:rsidR="009B3643" w:rsidRPr="009B517B">
        <w:rPr>
          <w:rFonts w:ascii="Arial" w:hAnsi="Arial" w:cs="Arial"/>
          <w:b/>
          <w:sz w:val="18"/>
          <w:szCs w:val="18"/>
        </w:rPr>
        <w:t>“EL PROVEEDOR</w:t>
      </w:r>
      <w:r w:rsidR="00865F84" w:rsidRPr="009B517B">
        <w:rPr>
          <w:rFonts w:ascii="Arial" w:hAnsi="Arial" w:cs="Arial"/>
          <w:b/>
          <w:sz w:val="18"/>
          <w:szCs w:val="18"/>
        </w:rPr>
        <w:t>”,</w:t>
      </w:r>
      <w:r w:rsidR="0027173F">
        <w:rPr>
          <w:rFonts w:ascii="Arial" w:hAnsi="Arial" w:cs="Arial"/>
          <w:sz w:val="18"/>
          <w:szCs w:val="18"/>
        </w:rPr>
        <w:t xml:space="preserve"> </w:t>
      </w:r>
      <w:r w:rsidRPr="009B517B">
        <w:rPr>
          <w:rFonts w:ascii="Arial" w:hAnsi="Arial" w:cs="Arial"/>
          <w:sz w:val="18"/>
          <w:szCs w:val="18"/>
        </w:rPr>
        <w:t>sujetándose todas las partes</w:t>
      </w:r>
      <w:r w:rsidR="00294693">
        <w:rPr>
          <w:rFonts w:ascii="Arial" w:hAnsi="Arial" w:cs="Arial"/>
          <w:sz w:val="18"/>
          <w:szCs w:val="18"/>
        </w:rPr>
        <w:t>.</w:t>
      </w:r>
    </w:p>
    <w:p w14:paraId="5CE361E5" w14:textId="77777777" w:rsidR="002E4E93" w:rsidRPr="009B517B" w:rsidRDefault="002E4E93" w:rsidP="009B517B">
      <w:pPr>
        <w:autoSpaceDE w:val="0"/>
        <w:spacing w:line="276" w:lineRule="auto"/>
        <w:jc w:val="both"/>
        <w:rPr>
          <w:rFonts w:ascii="Arial" w:eastAsia="Times New Roman" w:hAnsi="Arial" w:cs="Arial"/>
          <w:b/>
          <w:bCs/>
          <w:sz w:val="18"/>
          <w:szCs w:val="18"/>
        </w:rPr>
      </w:pPr>
    </w:p>
    <w:p w14:paraId="1A2F7A51" w14:textId="77777777" w:rsidR="00E52316" w:rsidRPr="009B517B" w:rsidRDefault="009B517B" w:rsidP="009B3643">
      <w:pPr>
        <w:autoSpaceDE w:val="0"/>
        <w:spacing w:line="276" w:lineRule="auto"/>
        <w:jc w:val="center"/>
        <w:rPr>
          <w:rFonts w:ascii="Arial" w:eastAsia="Times New Roman" w:hAnsi="Arial" w:cs="Arial"/>
          <w:b/>
          <w:bCs/>
          <w:sz w:val="18"/>
          <w:szCs w:val="18"/>
          <w:lang w:val="es-MX"/>
        </w:rPr>
      </w:pPr>
      <w:r w:rsidRPr="009B517B">
        <w:rPr>
          <w:rFonts w:ascii="Arial" w:eastAsia="Times New Roman" w:hAnsi="Arial" w:cs="Arial"/>
          <w:b/>
          <w:bCs/>
          <w:sz w:val="18"/>
          <w:szCs w:val="18"/>
          <w:lang w:val="es-MX"/>
        </w:rPr>
        <w:t>“DECLARACIONES”</w:t>
      </w:r>
    </w:p>
    <w:p w14:paraId="2A742D06" w14:textId="77777777" w:rsidR="00035101" w:rsidRPr="009B517B" w:rsidRDefault="00035101" w:rsidP="009B517B">
      <w:pPr>
        <w:autoSpaceDE w:val="0"/>
        <w:spacing w:line="276" w:lineRule="auto"/>
        <w:jc w:val="both"/>
        <w:rPr>
          <w:rFonts w:ascii="Arial" w:eastAsia="Times New Roman" w:hAnsi="Arial" w:cs="Arial"/>
          <w:b/>
          <w:bCs/>
          <w:sz w:val="18"/>
          <w:szCs w:val="18"/>
          <w:lang w:val="es-MX"/>
        </w:rPr>
      </w:pPr>
    </w:p>
    <w:p w14:paraId="45F0107A" w14:textId="77777777" w:rsidR="00E52316" w:rsidRPr="009B517B" w:rsidRDefault="009B517B" w:rsidP="009B517B">
      <w:pPr>
        <w:autoSpaceDE w:val="0"/>
        <w:autoSpaceDN w:val="0"/>
        <w:adjustRightInd w:val="0"/>
        <w:spacing w:line="276" w:lineRule="auto"/>
        <w:jc w:val="both"/>
        <w:rPr>
          <w:rFonts w:ascii="Arial" w:hAnsi="Arial" w:cs="Arial"/>
          <w:color w:val="000000"/>
          <w:sz w:val="18"/>
          <w:szCs w:val="18"/>
        </w:rPr>
      </w:pPr>
      <w:r w:rsidRPr="009B517B">
        <w:rPr>
          <w:rFonts w:ascii="Arial" w:hAnsi="Arial" w:cs="Arial"/>
          <w:b/>
          <w:bCs/>
          <w:color w:val="000000"/>
          <w:sz w:val="18"/>
          <w:szCs w:val="18"/>
        </w:rPr>
        <w:t xml:space="preserve">I. </w:t>
      </w:r>
      <w:r w:rsidRPr="009B3643">
        <w:rPr>
          <w:rFonts w:ascii="Arial" w:hAnsi="Arial" w:cs="Arial"/>
          <w:bCs/>
          <w:color w:val="000000"/>
          <w:sz w:val="18"/>
          <w:szCs w:val="18"/>
        </w:rPr>
        <w:t>El</w:t>
      </w:r>
      <w:r w:rsidRPr="009B517B">
        <w:rPr>
          <w:rFonts w:ascii="Arial" w:hAnsi="Arial" w:cs="Arial"/>
          <w:b/>
          <w:bCs/>
          <w:color w:val="000000"/>
          <w:sz w:val="18"/>
          <w:szCs w:val="18"/>
        </w:rPr>
        <w:t xml:space="preserve"> </w:t>
      </w:r>
      <w:r w:rsidR="009B3643" w:rsidRPr="009B517B">
        <w:rPr>
          <w:rFonts w:ascii="Arial" w:hAnsi="Arial" w:cs="Arial"/>
          <w:b/>
          <w:bCs/>
          <w:color w:val="000000"/>
          <w:sz w:val="18"/>
          <w:szCs w:val="18"/>
        </w:rPr>
        <w:t>“HRAEB”</w:t>
      </w:r>
      <w:r w:rsidRPr="009B517B">
        <w:rPr>
          <w:rFonts w:ascii="Arial" w:hAnsi="Arial" w:cs="Arial"/>
          <w:b/>
          <w:bCs/>
          <w:color w:val="000000"/>
          <w:sz w:val="18"/>
          <w:szCs w:val="18"/>
        </w:rPr>
        <w:t xml:space="preserve">, </w:t>
      </w:r>
      <w:r w:rsidRPr="009B3643">
        <w:rPr>
          <w:rFonts w:ascii="Arial" w:hAnsi="Arial" w:cs="Arial"/>
          <w:bCs/>
          <w:color w:val="000000"/>
          <w:sz w:val="18"/>
          <w:szCs w:val="18"/>
        </w:rPr>
        <w:t>a través de su representante</w:t>
      </w:r>
      <w:r w:rsidRPr="009B517B">
        <w:rPr>
          <w:rFonts w:ascii="Arial" w:hAnsi="Arial" w:cs="Arial"/>
          <w:color w:val="000000"/>
          <w:sz w:val="18"/>
          <w:szCs w:val="18"/>
        </w:rPr>
        <w:t>, declara:</w:t>
      </w:r>
    </w:p>
    <w:p w14:paraId="25B4F53C" w14:textId="77777777" w:rsidR="00E52316" w:rsidRPr="009B517B" w:rsidRDefault="00E52316" w:rsidP="009B517B">
      <w:pPr>
        <w:autoSpaceDE w:val="0"/>
        <w:autoSpaceDN w:val="0"/>
        <w:adjustRightInd w:val="0"/>
        <w:spacing w:line="276" w:lineRule="auto"/>
        <w:jc w:val="both"/>
        <w:rPr>
          <w:rFonts w:ascii="Arial" w:hAnsi="Arial" w:cs="Arial"/>
          <w:b/>
          <w:bCs/>
          <w:color w:val="000000"/>
          <w:sz w:val="18"/>
          <w:szCs w:val="18"/>
        </w:rPr>
      </w:pPr>
    </w:p>
    <w:p w14:paraId="2A30BB44" w14:textId="77777777" w:rsidR="00E52316" w:rsidRPr="009B517B" w:rsidRDefault="009B517B" w:rsidP="009B3643">
      <w:pPr>
        <w:tabs>
          <w:tab w:val="left" w:pos="9120"/>
        </w:tabs>
        <w:spacing w:line="276" w:lineRule="auto"/>
        <w:ind w:left="142" w:right="15"/>
        <w:jc w:val="both"/>
        <w:rPr>
          <w:rFonts w:ascii="Arial" w:hAnsi="Arial" w:cs="Arial"/>
          <w:sz w:val="18"/>
          <w:szCs w:val="18"/>
        </w:rPr>
      </w:pPr>
      <w:r w:rsidRPr="009B517B">
        <w:rPr>
          <w:rFonts w:ascii="Arial" w:hAnsi="Arial" w:cs="Arial"/>
          <w:b/>
          <w:bCs/>
          <w:sz w:val="18"/>
          <w:szCs w:val="18"/>
        </w:rPr>
        <w:t xml:space="preserve">I.1. </w:t>
      </w:r>
      <w:r w:rsidRPr="009B517B">
        <w:rPr>
          <w:rFonts w:ascii="Arial" w:hAnsi="Arial" w:cs="Arial"/>
          <w:sz w:val="18"/>
          <w:szCs w:val="18"/>
        </w:rPr>
        <w:t>Que es un organismo público descentralizado de la administración pública federal, sectorizado a la secretaria de salud, que cuenta con personalidad jurídica y patrimonio propio, según decreto  de su creación que fue publicado en el diario oficial de la federación el día 29 de noviembre de 2006.</w:t>
      </w:r>
    </w:p>
    <w:p w14:paraId="2A8CE996" w14:textId="77777777" w:rsidR="00E52316" w:rsidRPr="009B517B" w:rsidRDefault="00E52316" w:rsidP="009B517B">
      <w:pPr>
        <w:tabs>
          <w:tab w:val="left" w:pos="9072"/>
        </w:tabs>
        <w:spacing w:line="276" w:lineRule="auto"/>
        <w:ind w:left="360" w:right="190"/>
        <w:jc w:val="both"/>
        <w:rPr>
          <w:rFonts w:ascii="Arial" w:hAnsi="Arial" w:cs="Arial"/>
          <w:sz w:val="18"/>
          <w:szCs w:val="18"/>
        </w:rPr>
      </w:pPr>
    </w:p>
    <w:p w14:paraId="7AE9D6B6" w14:textId="77777777" w:rsidR="00E52316" w:rsidRPr="009B517B" w:rsidRDefault="009B3643" w:rsidP="009B3643">
      <w:pPr>
        <w:tabs>
          <w:tab w:val="left" w:pos="142"/>
          <w:tab w:val="left" w:pos="8850"/>
        </w:tabs>
        <w:spacing w:line="276" w:lineRule="auto"/>
        <w:ind w:left="142"/>
        <w:jc w:val="both"/>
        <w:rPr>
          <w:rFonts w:ascii="Arial" w:hAnsi="Arial" w:cs="Arial"/>
          <w:sz w:val="18"/>
          <w:szCs w:val="18"/>
        </w:rPr>
      </w:pPr>
      <w:r>
        <w:rPr>
          <w:rFonts w:ascii="Arial" w:hAnsi="Arial" w:cs="Arial"/>
          <w:b/>
          <w:bCs/>
          <w:sz w:val="18"/>
          <w:szCs w:val="18"/>
        </w:rPr>
        <w:t xml:space="preserve">I.2. </w:t>
      </w:r>
      <w:r>
        <w:rPr>
          <w:rFonts w:ascii="Arial" w:hAnsi="Arial" w:cs="Arial"/>
          <w:bCs/>
          <w:sz w:val="18"/>
          <w:szCs w:val="18"/>
        </w:rPr>
        <w:t>Q</w:t>
      </w:r>
      <w:r w:rsidR="009B517B" w:rsidRPr="009B517B">
        <w:rPr>
          <w:rFonts w:ascii="Arial" w:hAnsi="Arial" w:cs="Arial"/>
          <w:sz w:val="18"/>
          <w:szCs w:val="18"/>
        </w:rPr>
        <w:t>ue tiene por objeto proporcionar los servicios medico quirúrgicos, ambulatorios y hospitalarios de alta especialidad, fungiendo como hospital de referencia para efectos del fondo de protección para gastos catastróficos, dentro del sistema de protección social de salud, contando con la infraestructura de servicios eficientes que responden a las necesidades de los habitantes del país y a los requerimientos de enseñanza e investigación en esta materia.</w:t>
      </w:r>
    </w:p>
    <w:p w14:paraId="77DEFF4C" w14:textId="77777777" w:rsidR="00E52316" w:rsidRPr="009B517B" w:rsidRDefault="00E52316" w:rsidP="009B517B">
      <w:pPr>
        <w:tabs>
          <w:tab w:val="left" w:pos="792"/>
          <w:tab w:val="left" w:pos="9072"/>
        </w:tabs>
        <w:spacing w:line="276" w:lineRule="auto"/>
        <w:ind w:left="792" w:right="190" w:hanging="432"/>
        <w:jc w:val="both"/>
        <w:rPr>
          <w:rFonts w:ascii="Arial" w:hAnsi="Arial" w:cs="Arial"/>
          <w:sz w:val="18"/>
          <w:szCs w:val="18"/>
        </w:rPr>
      </w:pPr>
    </w:p>
    <w:p w14:paraId="40F4F820" w14:textId="77777777" w:rsidR="00E52316" w:rsidRPr="009B517B" w:rsidRDefault="009B517B" w:rsidP="009B3643">
      <w:pPr>
        <w:tabs>
          <w:tab w:val="left" w:pos="142"/>
          <w:tab w:val="left" w:pos="8850"/>
        </w:tabs>
        <w:spacing w:line="276" w:lineRule="auto"/>
        <w:ind w:left="142"/>
        <w:jc w:val="both"/>
        <w:rPr>
          <w:rFonts w:ascii="Arial" w:hAnsi="Arial" w:cs="Arial"/>
          <w:bCs/>
          <w:sz w:val="18"/>
          <w:szCs w:val="18"/>
        </w:rPr>
      </w:pPr>
      <w:r w:rsidRPr="009B517B">
        <w:rPr>
          <w:rFonts w:ascii="Arial" w:hAnsi="Arial" w:cs="Arial"/>
          <w:b/>
          <w:sz w:val="18"/>
          <w:szCs w:val="18"/>
        </w:rPr>
        <w:t xml:space="preserve">I.3 </w:t>
      </w:r>
      <w:r w:rsidR="009B3643">
        <w:rPr>
          <w:rFonts w:ascii="Arial" w:hAnsi="Arial" w:cs="Arial"/>
          <w:sz w:val="18"/>
          <w:szCs w:val="18"/>
        </w:rPr>
        <w:t>E</w:t>
      </w:r>
      <w:r w:rsidRPr="009B517B">
        <w:rPr>
          <w:rFonts w:ascii="Arial" w:hAnsi="Arial" w:cs="Arial"/>
          <w:sz w:val="18"/>
          <w:szCs w:val="18"/>
        </w:rPr>
        <w:t xml:space="preserve">l </w:t>
      </w:r>
      <w:r w:rsidR="009B3643" w:rsidRPr="009B517B">
        <w:rPr>
          <w:rFonts w:ascii="Arial" w:hAnsi="Arial" w:cs="Arial"/>
          <w:b/>
          <w:sz w:val="18"/>
          <w:szCs w:val="18"/>
        </w:rPr>
        <w:t>DR.</w:t>
      </w:r>
      <w:r w:rsidR="009B3643" w:rsidRPr="009B517B">
        <w:rPr>
          <w:rFonts w:ascii="Arial" w:hAnsi="Arial" w:cs="Arial"/>
          <w:sz w:val="18"/>
          <w:szCs w:val="18"/>
        </w:rPr>
        <w:t xml:space="preserve"> </w:t>
      </w:r>
      <w:r w:rsidR="009B3643" w:rsidRPr="009B517B">
        <w:rPr>
          <w:rFonts w:ascii="Arial" w:hAnsi="Arial" w:cs="Arial"/>
          <w:b/>
          <w:sz w:val="18"/>
          <w:szCs w:val="18"/>
        </w:rPr>
        <w:t>CARLOS TENA TAMAYO</w:t>
      </w:r>
      <w:r w:rsidRPr="009B517B">
        <w:rPr>
          <w:rFonts w:ascii="Arial" w:hAnsi="Arial" w:cs="Arial"/>
          <w:sz w:val="18"/>
          <w:szCs w:val="18"/>
        </w:rPr>
        <w:t xml:space="preserve">, fue nombrado como director general de dicho organismo descentralizado, </w:t>
      </w:r>
      <w:r w:rsidRPr="009B517B">
        <w:rPr>
          <w:rFonts w:ascii="Arial" w:hAnsi="Arial" w:cs="Arial"/>
          <w:bCs/>
          <w:sz w:val="18"/>
          <w:szCs w:val="18"/>
        </w:rPr>
        <w:t>p</w:t>
      </w:r>
      <w:r w:rsidR="009B3643">
        <w:rPr>
          <w:rFonts w:ascii="Arial" w:hAnsi="Arial" w:cs="Arial"/>
          <w:bCs/>
          <w:sz w:val="18"/>
          <w:szCs w:val="18"/>
        </w:rPr>
        <w:t>or el C. Presidente de los Estados Unidos M</w:t>
      </w:r>
      <w:r w:rsidRPr="009B517B">
        <w:rPr>
          <w:rFonts w:ascii="Arial" w:hAnsi="Arial" w:cs="Arial"/>
          <w:bCs/>
          <w:sz w:val="18"/>
          <w:szCs w:val="18"/>
        </w:rPr>
        <w:t xml:space="preserve">exicanos, </w:t>
      </w:r>
      <w:r w:rsidR="009B3643">
        <w:rPr>
          <w:rFonts w:ascii="Arial" w:hAnsi="Arial" w:cs="Arial"/>
          <w:bCs/>
          <w:sz w:val="18"/>
          <w:szCs w:val="18"/>
        </w:rPr>
        <w:t>Lic. Enrique Peña N</w:t>
      </w:r>
      <w:r w:rsidRPr="009B517B">
        <w:rPr>
          <w:rFonts w:ascii="Arial" w:hAnsi="Arial" w:cs="Arial"/>
          <w:bCs/>
          <w:sz w:val="18"/>
          <w:szCs w:val="18"/>
        </w:rPr>
        <w:t>ieto, como consta en el nombramiento de fecha 01 de diciembre de 2014 registrado en el libro de nombramientos de servidores públicos que designa el ejecutivo fed</w:t>
      </w:r>
      <w:r w:rsidR="009B3643">
        <w:rPr>
          <w:rFonts w:ascii="Arial" w:hAnsi="Arial" w:cs="Arial"/>
          <w:bCs/>
          <w:sz w:val="18"/>
          <w:szCs w:val="18"/>
        </w:rPr>
        <w:t xml:space="preserve">eral con el número 341  foja 11 </w:t>
      </w:r>
      <w:r w:rsidR="009B3643" w:rsidRPr="00775681">
        <w:rPr>
          <w:rFonts w:ascii="Arial" w:hAnsi="Arial" w:cs="Arial"/>
          <w:bCs/>
          <w:sz w:val="18"/>
          <w:szCs w:val="18"/>
        </w:rPr>
        <w:t>y de conformidad con los dispuesto por los artículos 27 fracción V de la Ley Orgánica de la Administración Pública Federal y II fracciones V y VI del Reglamento Interior de la Secretaría de Gobernación.</w:t>
      </w:r>
    </w:p>
    <w:p w14:paraId="10DFC4A9" w14:textId="77777777" w:rsidR="00E52316" w:rsidRPr="009B517B" w:rsidRDefault="00E52316" w:rsidP="009B517B">
      <w:pPr>
        <w:tabs>
          <w:tab w:val="left" w:pos="555"/>
          <w:tab w:val="left" w:pos="8835"/>
        </w:tabs>
        <w:spacing w:line="276" w:lineRule="auto"/>
        <w:ind w:left="555" w:hanging="432"/>
        <w:jc w:val="both"/>
        <w:rPr>
          <w:rFonts w:ascii="Arial" w:hAnsi="Arial" w:cs="Arial"/>
          <w:sz w:val="18"/>
          <w:szCs w:val="18"/>
        </w:rPr>
      </w:pPr>
    </w:p>
    <w:p w14:paraId="7388437C" w14:textId="77777777" w:rsidR="00E52316" w:rsidRPr="009B517B" w:rsidRDefault="009B517B" w:rsidP="009B3643">
      <w:pPr>
        <w:tabs>
          <w:tab w:val="left" w:pos="8850"/>
        </w:tabs>
        <w:spacing w:line="276" w:lineRule="auto"/>
        <w:ind w:left="142" w:right="30"/>
        <w:jc w:val="both"/>
        <w:rPr>
          <w:rFonts w:ascii="Arial" w:hAnsi="Arial" w:cs="Arial"/>
          <w:sz w:val="18"/>
          <w:szCs w:val="18"/>
        </w:rPr>
      </w:pPr>
      <w:r w:rsidRPr="009B517B">
        <w:rPr>
          <w:rFonts w:ascii="Arial" w:hAnsi="Arial" w:cs="Arial"/>
          <w:b/>
          <w:bCs/>
          <w:sz w:val="18"/>
          <w:szCs w:val="18"/>
        </w:rPr>
        <w:t xml:space="preserve">I.4. </w:t>
      </w:r>
      <w:r w:rsidRPr="009B517B">
        <w:rPr>
          <w:rFonts w:ascii="Arial" w:hAnsi="Arial" w:cs="Arial"/>
          <w:sz w:val="18"/>
          <w:szCs w:val="18"/>
        </w:rPr>
        <w:t xml:space="preserve">Que el </w:t>
      </w:r>
      <w:r w:rsidR="009B3643" w:rsidRPr="009B517B">
        <w:rPr>
          <w:rFonts w:ascii="Arial" w:hAnsi="Arial" w:cs="Arial"/>
          <w:b/>
          <w:sz w:val="18"/>
          <w:szCs w:val="18"/>
        </w:rPr>
        <w:t>DR. CARLOS TENA TAMAYO</w:t>
      </w:r>
      <w:r w:rsidRPr="009B517B">
        <w:rPr>
          <w:rFonts w:ascii="Arial" w:hAnsi="Arial" w:cs="Arial"/>
          <w:sz w:val="18"/>
          <w:szCs w:val="18"/>
        </w:rPr>
        <w:t xml:space="preserve">, cuenta con facultades necesarias para suscribir el presente convenio, de conformidad con los artículos 10 del decreto de creación del </w:t>
      </w:r>
      <w:r w:rsidR="009B3643">
        <w:rPr>
          <w:rFonts w:ascii="Arial" w:hAnsi="Arial" w:cs="Arial"/>
          <w:sz w:val="18"/>
          <w:szCs w:val="18"/>
        </w:rPr>
        <w:t>Hospital Regional de Alta Especialidad del Bajío y  22 y 59 de la Ley Federal de las Entidades P</w:t>
      </w:r>
      <w:r w:rsidRPr="009B517B">
        <w:rPr>
          <w:rFonts w:ascii="Arial" w:hAnsi="Arial" w:cs="Arial"/>
          <w:sz w:val="18"/>
          <w:szCs w:val="18"/>
        </w:rPr>
        <w:t>araestatales.</w:t>
      </w:r>
    </w:p>
    <w:p w14:paraId="4D91DFD0" w14:textId="77777777" w:rsidR="00E52316" w:rsidRPr="009B517B" w:rsidRDefault="00E52316" w:rsidP="009B517B">
      <w:pPr>
        <w:tabs>
          <w:tab w:val="left" w:pos="720"/>
        </w:tabs>
        <w:autoSpaceDE w:val="0"/>
        <w:autoSpaceDN w:val="0"/>
        <w:adjustRightInd w:val="0"/>
        <w:spacing w:line="276" w:lineRule="auto"/>
        <w:jc w:val="both"/>
        <w:rPr>
          <w:rFonts w:ascii="Arial" w:hAnsi="Arial" w:cs="Arial"/>
          <w:b/>
          <w:bCs/>
          <w:sz w:val="18"/>
          <w:szCs w:val="18"/>
        </w:rPr>
      </w:pPr>
    </w:p>
    <w:p w14:paraId="7043FA76" w14:textId="3C0F455A" w:rsidR="00E52316" w:rsidRPr="009B517B" w:rsidRDefault="009B517B" w:rsidP="009B3643">
      <w:pPr>
        <w:tabs>
          <w:tab w:val="left" w:pos="720"/>
        </w:tabs>
        <w:autoSpaceDE w:val="0"/>
        <w:autoSpaceDN w:val="0"/>
        <w:adjustRightInd w:val="0"/>
        <w:spacing w:line="276" w:lineRule="auto"/>
        <w:ind w:left="142"/>
        <w:jc w:val="both"/>
        <w:rPr>
          <w:rFonts w:ascii="Arial" w:hAnsi="Arial" w:cs="Arial"/>
          <w:b/>
          <w:bCs/>
          <w:sz w:val="18"/>
          <w:szCs w:val="18"/>
        </w:rPr>
      </w:pPr>
      <w:r w:rsidRPr="009B517B">
        <w:rPr>
          <w:rFonts w:ascii="Arial" w:hAnsi="Arial" w:cs="Arial"/>
          <w:b/>
          <w:bCs/>
          <w:sz w:val="18"/>
          <w:szCs w:val="18"/>
        </w:rPr>
        <w:t xml:space="preserve">I.5.  </w:t>
      </w:r>
      <w:r w:rsidRPr="009B517B">
        <w:rPr>
          <w:rFonts w:ascii="Arial" w:hAnsi="Arial" w:cs="Arial"/>
          <w:bCs/>
          <w:sz w:val="18"/>
          <w:szCs w:val="18"/>
        </w:rPr>
        <w:t xml:space="preserve">Que </w:t>
      </w:r>
      <w:r w:rsidRPr="009B517B">
        <w:rPr>
          <w:rFonts w:ascii="Arial" w:hAnsi="Arial" w:cs="Arial"/>
          <w:sz w:val="18"/>
          <w:szCs w:val="18"/>
        </w:rPr>
        <w:t xml:space="preserve">para el cumplimiento de los compromisos que asume a través del presente instrumento, cuenta con los recursos económicos derivados de los ingresos propios y de la </w:t>
      </w:r>
      <w:r w:rsidR="009B3643">
        <w:rPr>
          <w:rFonts w:ascii="Arial" w:hAnsi="Arial" w:cs="Arial"/>
          <w:sz w:val="18"/>
          <w:szCs w:val="18"/>
        </w:rPr>
        <w:t>asignación de la federación al Hospital Regional de Alta Especialidad del B</w:t>
      </w:r>
      <w:r w:rsidRPr="009B517B">
        <w:rPr>
          <w:rFonts w:ascii="Arial" w:hAnsi="Arial" w:cs="Arial"/>
          <w:sz w:val="18"/>
          <w:szCs w:val="18"/>
        </w:rPr>
        <w:t xml:space="preserve">ajío en la partida presupuestal 33401 autorizada con </w:t>
      </w:r>
      <w:r w:rsidR="009B3643" w:rsidRPr="009B517B">
        <w:rPr>
          <w:rFonts w:ascii="Arial" w:hAnsi="Arial" w:cs="Arial"/>
          <w:sz w:val="18"/>
          <w:szCs w:val="18"/>
        </w:rPr>
        <w:t>memorándum</w:t>
      </w:r>
      <w:r w:rsidRPr="009B517B">
        <w:rPr>
          <w:rFonts w:ascii="Arial" w:hAnsi="Arial" w:cs="Arial"/>
          <w:sz w:val="18"/>
          <w:szCs w:val="18"/>
        </w:rPr>
        <w:t xml:space="preserve"> número </w:t>
      </w:r>
      <w:r w:rsidR="006B018C">
        <w:rPr>
          <w:rFonts w:ascii="Arial" w:hAnsi="Arial" w:cs="Arial"/>
          <w:b/>
          <w:sz w:val="18"/>
          <w:szCs w:val="18"/>
        </w:rPr>
        <w:t>HRAEB/DAF/SRF/</w:t>
      </w:r>
      <w:r w:rsidR="007F4583">
        <w:rPr>
          <w:rFonts w:ascii="Arial" w:hAnsi="Arial" w:cs="Arial"/>
          <w:b/>
          <w:sz w:val="18"/>
          <w:szCs w:val="18"/>
        </w:rPr>
        <w:t>____</w:t>
      </w:r>
      <w:r w:rsidR="009B3643" w:rsidRPr="009C0491">
        <w:rPr>
          <w:rFonts w:ascii="Arial" w:hAnsi="Arial" w:cs="Arial"/>
          <w:b/>
          <w:sz w:val="18"/>
          <w:szCs w:val="18"/>
        </w:rPr>
        <w:t>/2018</w:t>
      </w:r>
      <w:r w:rsidR="009B3643" w:rsidRPr="009C0491">
        <w:rPr>
          <w:rFonts w:ascii="Arial" w:hAnsi="Arial" w:cs="Arial"/>
          <w:b/>
          <w:bCs/>
          <w:sz w:val="18"/>
          <w:szCs w:val="18"/>
        </w:rPr>
        <w:t>.</w:t>
      </w:r>
    </w:p>
    <w:p w14:paraId="7AEC8124" w14:textId="77777777" w:rsidR="00E52316" w:rsidRPr="009B517B" w:rsidRDefault="00E52316" w:rsidP="009B517B">
      <w:pPr>
        <w:spacing w:line="276" w:lineRule="auto"/>
        <w:jc w:val="both"/>
        <w:rPr>
          <w:rFonts w:ascii="Arial" w:hAnsi="Arial" w:cs="Arial"/>
          <w:b/>
          <w:sz w:val="18"/>
          <w:szCs w:val="18"/>
        </w:rPr>
      </w:pPr>
    </w:p>
    <w:p w14:paraId="5E234114" w14:textId="77777777" w:rsidR="00E52316" w:rsidRPr="009B517B" w:rsidRDefault="009B517B" w:rsidP="009B3643">
      <w:pPr>
        <w:spacing w:line="276" w:lineRule="auto"/>
        <w:ind w:left="142"/>
        <w:jc w:val="both"/>
        <w:rPr>
          <w:rFonts w:ascii="Arial" w:hAnsi="Arial" w:cs="Arial"/>
          <w:b/>
          <w:sz w:val="18"/>
          <w:szCs w:val="18"/>
        </w:rPr>
      </w:pPr>
      <w:r w:rsidRPr="009B517B">
        <w:rPr>
          <w:rFonts w:ascii="Arial" w:hAnsi="Arial" w:cs="Arial"/>
          <w:b/>
          <w:sz w:val="18"/>
          <w:szCs w:val="18"/>
        </w:rPr>
        <w:t xml:space="preserve">I.6. </w:t>
      </w:r>
      <w:r w:rsidRPr="009B517B">
        <w:rPr>
          <w:rFonts w:ascii="Arial" w:hAnsi="Arial" w:cs="Arial"/>
          <w:sz w:val="18"/>
          <w:szCs w:val="18"/>
        </w:rPr>
        <w:t>Que para efecto del presente instrumento señal</w:t>
      </w:r>
      <w:r w:rsidR="009B3643">
        <w:rPr>
          <w:rFonts w:ascii="Arial" w:hAnsi="Arial" w:cs="Arial"/>
          <w:sz w:val="18"/>
          <w:szCs w:val="18"/>
        </w:rPr>
        <w:t xml:space="preserve">a como domicilio el ubicado en </w:t>
      </w:r>
      <w:r w:rsidR="009B3643" w:rsidRPr="009C0491">
        <w:rPr>
          <w:rFonts w:ascii="Arial" w:hAnsi="Arial" w:cs="Arial"/>
          <w:b/>
          <w:sz w:val="18"/>
          <w:szCs w:val="18"/>
        </w:rPr>
        <w:t>Boulevard M</w:t>
      </w:r>
      <w:r w:rsidRPr="009C0491">
        <w:rPr>
          <w:rFonts w:ascii="Arial" w:hAnsi="Arial" w:cs="Arial"/>
          <w:b/>
          <w:sz w:val="18"/>
          <w:szCs w:val="18"/>
        </w:rPr>
        <w:t>il</w:t>
      </w:r>
      <w:r w:rsidR="009B3643" w:rsidRPr="009C0491">
        <w:rPr>
          <w:rFonts w:ascii="Arial" w:hAnsi="Arial" w:cs="Arial"/>
          <w:b/>
          <w:sz w:val="18"/>
          <w:szCs w:val="18"/>
        </w:rPr>
        <w:t>enio No. 130 Col. San Carlos la Roncha, de la Ciudad de León, Guanajuato, C.P. 37660</w:t>
      </w:r>
      <w:r w:rsidR="009B3643">
        <w:rPr>
          <w:rFonts w:ascii="Arial" w:hAnsi="Arial" w:cs="Arial"/>
          <w:sz w:val="18"/>
          <w:szCs w:val="18"/>
        </w:rPr>
        <w:t xml:space="preserve"> y Registro Federal de C</w:t>
      </w:r>
      <w:r w:rsidRPr="009B517B">
        <w:rPr>
          <w:rFonts w:ascii="Arial" w:hAnsi="Arial" w:cs="Arial"/>
          <w:sz w:val="18"/>
          <w:szCs w:val="18"/>
        </w:rPr>
        <w:t xml:space="preserve">ontribuyentes </w:t>
      </w:r>
      <w:r w:rsidR="009B3643" w:rsidRPr="009B517B">
        <w:rPr>
          <w:rFonts w:ascii="Arial" w:hAnsi="Arial" w:cs="Arial"/>
          <w:b/>
          <w:sz w:val="18"/>
          <w:szCs w:val="18"/>
        </w:rPr>
        <w:t>HRA-061130-D7A</w:t>
      </w:r>
      <w:r w:rsidRPr="009B517B">
        <w:rPr>
          <w:rFonts w:ascii="Arial" w:hAnsi="Arial" w:cs="Arial"/>
          <w:b/>
          <w:sz w:val="18"/>
          <w:szCs w:val="18"/>
        </w:rPr>
        <w:t>.</w:t>
      </w:r>
    </w:p>
    <w:p w14:paraId="098497FA" w14:textId="77777777" w:rsidR="00E52316" w:rsidRPr="009B517B" w:rsidRDefault="00E52316" w:rsidP="009B517B">
      <w:pPr>
        <w:spacing w:line="276" w:lineRule="auto"/>
        <w:jc w:val="both"/>
        <w:rPr>
          <w:rFonts w:ascii="Arial" w:hAnsi="Arial" w:cs="Arial"/>
          <w:b/>
          <w:sz w:val="18"/>
          <w:szCs w:val="18"/>
        </w:rPr>
      </w:pPr>
    </w:p>
    <w:p w14:paraId="3EC70107" w14:textId="77777777" w:rsidR="00E52316" w:rsidRPr="009B517B" w:rsidRDefault="009B517B" w:rsidP="009B3643">
      <w:pPr>
        <w:spacing w:line="276" w:lineRule="auto"/>
        <w:ind w:left="142"/>
        <w:jc w:val="both"/>
        <w:rPr>
          <w:rFonts w:ascii="Arial" w:hAnsi="Arial" w:cs="Arial"/>
          <w:sz w:val="18"/>
          <w:szCs w:val="18"/>
        </w:rPr>
      </w:pPr>
      <w:r w:rsidRPr="009B517B">
        <w:rPr>
          <w:rFonts w:ascii="Arial" w:hAnsi="Arial" w:cs="Arial"/>
          <w:b/>
          <w:sz w:val="18"/>
          <w:szCs w:val="18"/>
        </w:rPr>
        <w:t xml:space="preserve">I.7. </w:t>
      </w:r>
      <w:r w:rsidRPr="009B517B">
        <w:rPr>
          <w:rFonts w:ascii="Arial" w:hAnsi="Arial" w:cs="Arial"/>
          <w:sz w:val="18"/>
          <w:szCs w:val="18"/>
        </w:rPr>
        <w:t xml:space="preserve">Que se procede a la contratación por la modalidad de </w:t>
      </w:r>
      <w:r w:rsidR="009B3643">
        <w:rPr>
          <w:rFonts w:ascii="Arial" w:hAnsi="Arial" w:cs="Arial"/>
          <w:sz w:val="18"/>
          <w:szCs w:val="18"/>
        </w:rPr>
        <w:t>Adjudicación D</w:t>
      </w:r>
      <w:r w:rsidRPr="009B517B">
        <w:rPr>
          <w:rFonts w:ascii="Arial" w:hAnsi="Arial" w:cs="Arial"/>
          <w:sz w:val="18"/>
          <w:szCs w:val="18"/>
        </w:rPr>
        <w:t xml:space="preserve">irecta conforme al </w:t>
      </w:r>
      <w:r w:rsidR="009B3643" w:rsidRPr="009B517B">
        <w:rPr>
          <w:rFonts w:ascii="Arial" w:hAnsi="Arial" w:cs="Arial"/>
          <w:sz w:val="18"/>
          <w:szCs w:val="18"/>
        </w:rPr>
        <w:t>artículo</w:t>
      </w:r>
      <w:r w:rsidR="009B3643">
        <w:rPr>
          <w:rFonts w:ascii="Arial" w:hAnsi="Arial" w:cs="Arial"/>
          <w:sz w:val="18"/>
          <w:szCs w:val="18"/>
        </w:rPr>
        <w:t xml:space="preserve"> 42 </w:t>
      </w:r>
      <w:r w:rsidRPr="009B517B">
        <w:rPr>
          <w:rFonts w:ascii="Arial" w:hAnsi="Arial" w:cs="Arial"/>
          <w:sz w:val="18"/>
          <w:szCs w:val="18"/>
        </w:rPr>
        <w:t xml:space="preserve">de la </w:t>
      </w:r>
      <w:r w:rsidR="009B3643">
        <w:rPr>
          <w:rFonts w:ascii="Arial" w:hAnsi="Arial" w:cs="Arial"/>
          <w:sz w:val="18"/>
          <w:szCs w:val="18"/>
        </w:rPr>
        <w:t>L</w:t>
      </w:r>
      <w:r w:rsidRPr="009B517B">
        <w:rPr>
          <w:rFonts w:ascii="Arial" w:hAnsi="Arial" w:cs="Arial"/>
          <w:sz w:val="18"/>
          <w:szCs w:val="18"/>
        </w:rPr>
        <w:t xml:space="preserve">ey de </w:t>
      </w:r>
      <w:r w:rsidR="009B3643">
        <w:rPr>
          <w:rFonts w:ascii="Arial" w:hAnsi="Arial" w:cs="Arial"/>
          <w:sz w:val="18"/>
          <w:szCs w:val="18"/>
        </w:rPr>
        <w:t>A</w:t>
      </w:r>
      <w:r w:rsidRPr="009B517B">
        <w:rPr>
          <w:rFonts w:ascii="Arial" w:hAnsi="Arial" w:cs="Arial"/>
          <w:sz w:val="18"/>
          <w:szCs w:val="18"/>
        </w:rPr>
        <w:t xml:space="preserve">dquisiciones, </w:t>
      </w:r>
      <w:r w:rsidR="009B3643">
        <w:rPr>
          <w:rFonts w:ascii="Arial" w:hAnsi="Arial" w:cs="Arial"/>
          <w:sz w:val="18"/>
          <w:szCs w:val="18"/>
        </w:rPr>
        <w:t>A</w:t>
      </w:r>
      <w:r w:rsidRPr="009B517B">
        <w:rPr>
          <w:rFonts w:ascii="Arial" w:hAnsi="Arial" w:cs="Arial"/>
          <w:sz w:val="18"/>
          <w:szCs w:val="18"/>
        </w:rPr>
        <w:t xml:space="preserve">rrendamientos y </w:t>
      </w:r>
      <w:r w:rsidR="009B3643">
        <w:rPr>
          <w:rFonts w:ascii="Arial" w:hAnsi="Arial" w:cs="Arial"/>
          <w:sz w:val="18"/>
          <w:szCs w:val="18"/>
        </w:rPr>
        <w:t>S</w:t>
      </w:r>
      <w:r w:rsidRPr="009B517B">
        <w:rPr>
          <w:rFonts w:ascii="Arial" w:hAnsi="Arial" w:cs="Arial"/>
          <w:sz w:val="18"/>
          <w:szCs w:val="18"/>
        </w:rPr>
        <w:t xml:space="preserve">ervicios del </w:t>
      </w:r>
      <w:r w:rsidR="009B3643">
        <w:rPr>
          <w:rFonts w:ascii="Arial" w:hAnsi="Arial" w:cs="Arial"/>
          <w:sz w:val="18"/>
          <w:szCs w:val="18"/>
        </w:rPr>
        <w:t>Sector Pú</w:t>
      </w:r>
      <w:r w:rsidRPr="009B517B">
        <w:rPr>
          <w:rFonts w:ascii="Arial" w:hAnsi="Arial" w:cs="Arial"/>
          <w:sz w:val="18"/>
          <w:szCs w:val="18"/>
        </w:rPr>
        <w:t xml:space="preserve">blico. </w:t>
      </w:r>
    </w:p>
    <w:p w14:paraId="737F2DA6" w14:textId="77777777" w:rsidR="00E52316" w:rsidRPr="009B517B" w:rsidRDefault="00E52316" w:rsidP="009B517B">
      <w:pPr>
        <w:spacing w:line="276" w:lineRule="auto"/>
        <w:jc w:val="both"/>
        <w:rPr>
          <w:rFonts w:ascii="Arial" w:hAnsi="Arial" w:cs="Arial"/>
          <w:sz w:val="18"/>
          <w:szCs w:val="18"/>
        </w:rPr>
      </w:pPr>
    </w:p>
    <w:p w14:paraId="71073DC6" w14:textId="77777777" w:rsidR="00AB2FE6" w:rsidRPr="009B517B" w:rsidRDefault="009B517B" w:rsidP="00992758">
      <w:pPr>
        <w:tabs>
          <w:tab w:val="left" w:pos="9072"/>
        </w:tabs>
        <w:autoSpaceDE w:val="0"/>
        <w:spacing w:line="276" w:lineRule="auto"/>
        <w:ind w:right="-136" w:hanging="709"/>
        <w:jc w:val="both"/>
        <w:rPr>
          <w:rFonts w:ascii="Arial" w:hAnsi="Arial" w:cs="Arial"/>
          <w:sz w:val="18"/>
          <w:szCs w:val="18"/>
        </w:rPr>
      </w:pPr>
      <w:r w:rsidRPr="009B517B">
        <w:rPr>
          <w:rFonts w:ascii="Arial" w:hAnsi="Arial" w:cs="Arial"/>
          <w:b/>
          <w:sz w:val="18"/>
          <w:szCs w:val="18"/>
        </w:rPr>
        <w:tab/>
      </w:r>
      <w:r w:rsidR="009B3643">
        <w:rPr>
          <w:rFonts w:ascii="Arial" w:hAnsi="Arial" w:cs="Arial"/>
          <w:b/>
          <w:sz w:val="18"/>
          <w:szCs w:val="18"/>
        </w:rPr>
        <w:t xml:space="preserve">II. </w:t>
      </w:r>
      <w:r w:rsidRPr="009B517B">
        <w:rPr>
          <w:rFonts w:ascii="Arial" w:hAnsi="Arial" w:cs="Arial"/>
          <w:sz w:val="18"/>
          <w:szCs w:val="18"/>
        </w:rPr>
        <w:t xml:space="preserve">Declara </w:t>
      </w:r>
      <w:r w:rsidRPr="009B517B">
        <w:rPr>
          <w:rFonts w:ascii="Arial" w:hAnsi="Arial" w:cs="Arial"/>
          <w:b/>
          <w:sz w:val="18"/>
          <w:szCs w:val="18"/>
        </w:rPr>
        <w:t>“</w:t>
      </w:r>
      <w:r w:rsidR="009B3643" w:rsidRPr="009B517B">
        <w:rPr>
          <w:rFonts w:ascii="Arial" w:hAnsi="Arial" w:cs="Arial"/>
          <w:b/>
          <w:sz w:val="18"/>
          <w:szCs w:val="18"/>
        </w:rPr>
        <w:t>EL PROVEEDOR</w:t>
      </w:r>
      <w:r w:rsidRPr="009B517B">
        <w:rPr>
          <w:rFonts w:ascii="Arial" w:hAnsi="Arial" w:cs="Arial"/>
          <w:b/>
          <w:sz w:val="18"/>
          <w:szCs w:val="18"/>
        </w:rPr>
        <w:t>”</w:t>
      </w:r>
      <w:r w:rsidRPr="009B517B">
        <w:rPr>
          <w:rFonts w:ascii="Arial" w:hAnsi="Arial" w:cs="Arial"/>
          <w:sz w:val="18"/>
          <w:szCs w:val="18"/>
        </w:rPr>
        <w:t xml:space="preserve">, a través de su representante,  que: </w:t>
      </w:r>
    </w:p>
    <w:p w14:paraId="3DD9DA87" w14:textId="77777777" w:rsidR="00AB2FE6" w:rsidRPr="009B517B" w:rsidRDefault="00AB2FE6" w:rsidP="009B517B">
      <w:pPr>
        <w:tabs>
          <w:tab w:val="left" w:pos="792"/>
          <w:tab w:val="left" w:pos="9072"/>
        </w:tabs>
        <w:autoSpaceDE w:val="0"/>
        <w:spacing w:line="276" w:lineRule="auto"/>
        <w:ind w:left="792" w:right="-136" w:hanging="432"/>
        <w:jc w:val="both"/>
        <w:rPr>
          <w:rFonts w:ascii="Arial" w:hAnsi="Arial" w:cs="Arial"/>
          <w:sz w:val="18"/>
          <w:szCs w:val="18"/>
        </w:rPr>
      </w:pPr>
    </w:p>
    <w:p w14:paraId="69A141C9" w14:textId="23C5099A" w:rsidR="005C4F8C" w:rsidRDefault="00992758" w:rsidP="00992758">
      <w:pPr>
        <w:tabs>
          <w:tab w:val="left" w:pos="142"/>
          <w:tab w:val="num" w:pos="1080"/>
          <w:tab w:val="left" w:pos="8715"/>
        </w:tabs>
        <w:autoSpaceDE w:val="0"/>
        <w:spacing w:line="276" w:lineRule="auto"/>
        <w:ind w:left="142" w:hanging="284"/>
        <w:jc w:val="both"/>
        <w:rPr>
          <w:rFonts w:ascii="Arial" w:hAnsi="Arial" w:cs="Arial"/>
          <w:sz w:val="18"/>
          <w:szCs w:val="18"/>
        </w:rPr>
      </w:pPr>
      <w:r>
        <w:rPr>
          <w:rFonts w:ascii="Arial" w:hAnsi="Arial" w:cs="Arial"/>
          <w:b/>
          <w:sz w:val="18"/>
          <w:szCs w:val="18"/>
        </w:rPr>
        <w:t xml:space="preserve">      </w:t>
      </w:r>
      <w:r w:rsidR="009B517B" w:rsidRPr="009B517B">
        <w:rPr>
          <w:rFonts w:ascii="Arial" w:hAnsi="Arial" w:cs="Arial"/>
          <w:b/>
          <w:sz w:val="18"/>
          <w:szCs w:val="18"/>
        </w:rPr>
        <w:t>II.1</w:t>
      </w:r>
      <w:r w:rsidR="009B517B" w:rsidRPr="009B517B">
        <w:rPr>
          <w:rFonts w:ascii="Arial" w:hAnsi="Arial" w:cs="Arial"/>
          <w:sz w:val="18"/>
          <w:szCs w:val="18"/>
        </w:rPr>
        <w:t xml:space="preserve"> </w:t>
      </w:r>
      <w:r>
        <w:rPr>
          <w:rFonts w:ascii="Arial" w:hAnsi="Arial" w:cs="Arial"/>
          <w:sz w:val="18"/>
          <w:szCs w:val="18"/>
        </w:rPr>
        <w:t xml:space="preserve">Que acredita la legal existencia de la </w:t>
      </w:r>
      <w:r w:rsidR="007D5E5E">
        <w:rPr>
          <w:rFonts w:ascii="Arial" w:hAnsi="Arial" w:cs="Arial"/>
          <w:sz w:val="18"/>
          <w:szCs w:val="18"/>
        </w:rPr>
        <w:t>sociedad</w:t>
      </w:r>
      <w:r>
        <w:rPr>
          <w:rFonts w:ascii="Arial" w:hAnsi="Arial" w:cs="Arial"/>
          <w:sz w:val="18"/>
          <w:szCs w:val="18"/>
        </w:rPr>
        <w:t xml:space="preserve"> denominada </w:t>
      </w:r>
      <w:r w:rsidR="009B517B" w:rsidRPr="009B517B">
        <w:rPr>
          <w:rFonts w:ascii="Arial" w:hAnsi="Arial" w:cs="Arial"/>
          <w:b/>
          <w:sz w:val="18"/>
          <w:szCs w:val="18"/>
        </w:rPr>
        <w:t>“</w:t>
      </w:r>
      <w:r w:rsidR="007F4583">
        <w:rPr>
          <w:rFonts w:ascii="Arial" w:hAnsi="Arial" w:cs="Arial"/>
          <w:b/>
          <w:sz w:val="18"/>
          <w:szCs w:val="18"/>
        </w:rPr>
        <w:t>_________________________</w:t>
      </w:r>
      <w:r w:rsidR="006B018C">
        <w:rPr>
          <w:rFonts w:ascii="Arial" w:hAnsi="Arial" w:cs="Arial"/>
          <w:b/>
          <w:sz w:val="18"/>
          <w:szCs w:val="18"/>
        </w:rPr>
        <w:t>, S.A. DE C.V</w:t>
      </w:r>
      <w:r w:rsidR="00E27A56">
        <w:rPr>
          <w:rFonts w:ascii="Arial" w:hAnsi="Arial" w:cs="Arial"/>
          <w:b/>
          <w:sz w:val="18"/>
          <w:szCs w:val="18"/>
        </w:rPr>
        <w:t>.</w:t>
      </w:r>
      <w:r w:rsidR="009B517B" w:rsidRPr="009B517B">
        <w:rPr>
          <w:rFonts w:ascii="Arial" w:hAnsi="Arial" w:cs="Arial"/>
          <w:b/>
          <w:sz w:val="18"/>
          <w:szCs w:val="18"/>
        </w:rPr>
        <w:t>”</w:t>
      </w:r>
      <w:r w:rsidR="009B517B" w:rsidRPr="009B517B">
        <w:rPr>
          <w:rFonts w:ascii="Arial" w:hAnsi="Arial" w:cs="Arial"/>
          <w:sz w:val="18"/>
          <w:szCs w:val="18"/>
        </w:rPr>
        <w:t xml:space="preserve"> </w:t>
      </w:r>
      <w:r>
        <w:rPr>
          <w:rFonts w:ascii="Arial" w:hAnsi="Arial" w:cs="Arial"/>
          <w:sz w:val="18"/>
          <w:szCs w:val="18"/>
        </w:rPr>
        <w:t xml:space="preserve">con la escritura pública </w:t>
      </w:r>
      <w:r w:rsidRPr="009C0491">
        <w:rPr>
          <w:rFonts w:ascii="Arial" w:hAnsi="Arial" w:cs="Arial"/>
          <w:b/>
          <w:sz w:val="18"/>
          <w:szCs w:val="18"/>
        </w:rPr>
        <w:t>No.</w:t>
      </w:r>
      <w:r w:rsidR="00627AC1">
        <w:rPr>
          <w:rFonts w:ascii="Arial" w:hAnsi="Arial" w:cs="Arial"/>
          <w:b/>
          <w:sz w:val="18"/>
          <w:szCs w:val="18"/>
        </w:rPr>
        <w:t xml:space="preserve"> </w:t>
      </w:r>
      <w:r w:rsidR="007F4583">
        <w:rPr>
          <w:rFonts w:ascii="Arial" w:hAnsi="Arial" w:cs="Arial"/>
          <w:b/>
          <w:sz w:val="18"/>
          <w:szCs w:val="18"/>
        </w:rPr>
        <w:t>______</w:t>
      </w:r>
      <w:r>
        <w:rPr>
          <w:rFonts w:ascii="Arial" w:hAnsi="Arial" w:cs="Arial"/>
          <w:sz w:val="18"/>
          <w:szCs w:val="18"/>
        </w:rPr>
        <w:t xml:space="preserve">de fecha </w:t>
      </w:r>
      <w:r w:rsidR="007F4583">
        <w:rPr>
          <w:rFonts w:ascii="Arial" w:hAnsi="Arial" w:cs="Arial"/>
          <w:sz w:val="18"/>
          <w:szCs w:val="18"/>
        </w:rPr>
        <w:t>__</w:t>
      </w:r>
      <w:r w:rsidR="006B018C">
        <w:rPr>
          <w:rFonts w:ascii="Arial" w:hAnsi="Arial" w:cs="Arial"/>
          <w:sz w:val="18"/>
          <w:szCs w:val="18"/>
        </w:rPr>
        <w:t xml:space="preserve"> de febrero de </w:t>
      </w:r>
      <w:r w:rsidR="007F4583">
        <w:rPr>
          <w:rFonts w:ascii="Arial" w:hAnsi="Arial" w:cs="Arial"/>
          <w:sz w:val="18"/>
          <w:szCs w:val="18"/>
        </w:rPr>
        <w:t>_____</w:t>
      </w:r>
      <w:r>
        <w:rPr>
          <w:rFonts w:ascii="Arial" w:hAnsi="Arial" w:cs="Arial"/>
          <w:sz w:val="18"/>
          <w:szCs w:val="18"/>
        </w:rPr>
        <w:t xml:space="preserve"> pasada ante la fe del Lic. </w:t>
      </w:r>
      <w:r w:rsidR="007F4583">
        <w:rPr>
          <w:rFonts w:ascii="Arial" w:hAnsi="Arial" w:cs="Arial"/>
          <w:sz w:val="18"/>
          <w:szCs w:val="18"/>
        </w:rPr>
        <w:t>______________</w:t>
      </w:r>
      <w:r>
        <w:rPr>
          <w:rFonts w:ascii="Arial" w:hAnsi="Arial" w:cs="Arial"/>
          <w:sz w:val="18"/>
          <w:szCs w:val="18"/>
        </w:rPr>
        <w:t xml:space="preserve">, notario público </w:t>
      </w:r>
      <w:r w:rsidRPr="00396722">
        <w:rPr>
          <w:rFonts w:ascii="Arial" w:hAnsi="Arial" w:cs="Arial"/>
          <w:b/>
          <w:sz w:val="18"/>
          <w:szCs w:val="18"/>
        </w:rPr>
        <w:t>No.</w:t>
      </w:r>
      <w:r w:rsidR="007F4583">
        <w:rPr>
          <w:rFonts w:ascii="Arial" w:hAnsi="Arial" w:cs="Arial"/>
          <w:b/>
          <w:sz w:val="18"/>
          <w:szCs w:val="18"/>
        </w:rPr>
        <w:t>__</w:t>
      </w:r>
      <w:r>
        <w:rPr>
          <w:rFonts w:ascii="Arial" w:hAnsi="Arial" w:cs="Arial"/>
          <w:sz w:val="18"/>
          <w:szCs w:val="18"/>
        </w:rPr>
        <w:t xml:space="preserve"> </w:t>
      </w:r>
      <w:r w:rsidR="006B018C">
        <w:rPr>
          <w:rFonts w:ascii="Arial" w:hAnsi="Arial" w:cs="Arial"/>
          <w:sz w:val="18"/>
          <w:szCs w:val="18"/>
        </w:rPr>
        <w:t xml:space="preserve">de la ciudad de </w:t>
      </w:r>
      <w:r w:rsidR="007F4583">
        <w:rPr>
          <w:rFonts w:ascii="Arial" w:hAnsi="Arial" w:cs="Arial"/>
          <w:sz w:val="18"/>
          <w:szCs w:val="18"/>
        </w:rPr>
        <w:t>____</w:t>
      </w:r>
      <w:r w:rsidR="006B018C">
        <w:rPr>
          <w:rFonts w:ascii="Arial" w:hAnsi="Arial" w:cs="Arial"/>
          <w:sz w:val="18"/>
          <w:szCs w:val="18"/>
        </w:rPr>
        <w:t xml:space="preserve">, </w:t>
      </w:r>
      <w:r w:rsidR="007F4583">
        <w:rPr>
          <w:rFonts w:ascii="Arial" w:hAnsi="Arial" w:cs="Arial"/>
          <w:sz w:val="18"/>
          <w:szCs w:val="18"/>
        </w:rPr>
        <w:t>______________</w:t>
      </w:r>
      <w:r>
        <w:rPr>
          <w:rFonts w:ascii="Arial" w:hAnsi="Arial" w:cs="Arial"/>
          <w:sz w:val="18"/>
          <w:szCs w:val="18"/>
        </w:rPr>
        <w:t>.</w:t>
      </w:r>
    </w:p>
    <w:p w14:paraId="6A65A691" w14:textId="77777777" w:rsidR="009C0491" w:rsidRPr="009B517B" w:rsidRDefault="009C0491" w:rsidP="00992758">
      <w:pPr>
        <w:tabs>
          <w:tab w:val="left" w:pos="142"/>
          <w:tab w:val="num" w:pos="1080"/>
          <w:tab w:val="left" w:pos="8715"/>
        </w:tabs>
        <w:autoSpaceDE w:val="0"/>
        <w:spacing w:line="276" w:lineRule="auto"/>
        <w:ind w:left="142" w:hanging="284"/>
        <w:jc w:val="both"/>
        <w:rPr>
          <w:rFonts w:ascii="Arial" w:hAnsi="Arial" w:cs="Arial"/>
          <w:sz w:val="18"/>
          <w:szCs w:val="18"/>
        </w:rPr>
      </w:pPr>
    </w:p>
    <w:p w14:paraId="58B3EDC1" w14:textId="32FFF6B9" w:rsidR="005C4F8C" w:rsidRDefault="009C0491" w:rsidP="009C0491">
      <w:pPr>
        <w:tabs>
          <w:tab w:val="left" w:pos="284"/>
          <w:tab w:val="left" w:pos="8730"/>
        </w:tabs>
        <w:autoSpaceDE w:val="0"/>
        <w:spacing w:line="276" w:lineRule="auto"/>
        <w:ind w:left="142" w:right="15" w:hanging="142"/>
        <w:jc w:val="both"/>
        <w:rPr>
          <w:rFonts w:ascii="Arial" w:hAnsi="Arial" w:cs="Arial"/>
          <w:b/>
          <w:bCs/>
          <w:sz w:val="18"/>
          <w:szCs w:val="18"/>
        </w:rPr>
      </w:pPr>
      <w:r>
        <w:rPr>
          <w:rFonts w:ascii="Arial" w:hAnsi="Arial" w:cs="Arial"/>
          <w:b/>
          <w:sz w:val="18"/>
          <w:szCs w:val="18"/>
        </w:rPr>
        <w:t xml:space="preserve">   </w:t>
      </w:r>
      <w:r w:rsidR="009B517B" w:rsidRPr="009B517B">
        <w:rPr>
          <w:rFonts w:ascii="Arial" w:hAnsi="Arial" w:cs="Arial"/>
          <w:b/>
          <w:sz w:val="18"/>
          <w:szCs w:val="18"/>
        </w:rPr>
        <w:t>II.</w:t>
      </w:r>
      <w:proofErr w:type="gramStart"/>
      <w:r w:rsidR="009B517B" w:rsidRPr="009B517B">
        <w:rPr>
          <w:rFonts w:ascii="Arial" w:hAnsi="Arial" w:cs="Arial"/>
          <w:b/>
          <w:sz w:val="18"/>
          <w:szCs w:val="18"/>
        </w:rPr>
        <w:t>2.</w:t>
      </w:r>
      <w:r w:rsidR="009B517B" w:rsidRPr="009B517B">
        <w:rPr>
          <w:rFonts w:ascii="Arial" w:hAnsi="Arial" w:cs="Arial"/>
          <w:sz w:val="18"/>
          <w:szCs w:val="18"/>
        </w:rPr>
        <w:t>Asimismo</w:t>
      </w:r>
      <w:proofErr w:type="gramEnd"/>
      <w:r w:rsidR="009B517B" w:rsidRPr="009B517B">
        <w:rPr>
          <w:rFonts w:ascii="Arial" w:hAnsi="Arial" w:cs="Arial"/>
          <w:sz w:val="18"/>
          <w:szCs w:val="18"/>
        </w:rPr>
        <w:t>, manifiesta que le fue asignada como clave del registro federal de contribuyentes (</w:t>
      </w:r>
      <w:r w:rsidRPr="009B517B">
        <w:rPr>
          <w:rFonts w:ascii="Arial" w:hAnsi="Arial" w:cs="Arial"/>
          <w:sz w:val="18"/>
          <w:szCs w:val="18"/>
        </w:rPr>
        <w:t>R.F.C</w:t>
      </w:r>
      <w:r>
        <w:rPr>
          <w:rFonts w:ascii="Arial" w:hAnsi="Arial" w:cs="Arial"/>
          <w:sz w:val="18"/>
          <w:szCs w:val="18"/>
        </w:rPr>
        <w:t>.) El N</w:t>
      </w:r>
      <w:r w:rsidR="009B517B" w:rsidRPr="009B517B">
        <w:rPr>
          <w:rFonts w:ascii="Arial" w:hAnsi="Arial" w:cs="Arial"/>
          <w:sz w:val="18"/>
          <w:szCs w:val="18"/>
        </w:rPr>
        <w:t xml:space="preserve">o. </w:t>
      </w:r>
      <w:r w:rsidR="007F4583">
        <w:rPr>
          <w:rFonts w:ascii="Arial" w:hAnsi="Arial" w:cs="Arial"/>
          <w:b/>
          <w:bCs/>
          <w:sz w:val="18"/>
          <w:szCs w:val="18"/>
        </w:rPr>
        <w:t>_______________</w:t>
      </w:r>
      <w:r>
        <w:rPr>
          <w:rFonts w:ascii="Arial" w:hAnsi="Arial" w:cs="Arial"/>
          <w:b/>
          <w:bCs/>
          <w:sz w:val="18"/>
          <w:szCs w:val="18"/>
        </w:rPr>
        <w:t>.</w:t>
      </w:r>
    </w:p>
    <w:p w14:paraId="09B4E03B" w14:textId="77777777" w:rsidR="009C0491" w:rsidRDefault="009C0491" w:rsidP="009C0491">
      <w:pPr>
        <w:tabs>
          <w:tab w:val="left" w:pos="284"/>
          <w:tab w:val="left" w:pos="8730"/>
        </w:tabs>
        <w:autoSpaceDE w:val="0"/>
        <w:spacing w:line="276" w:lineRule="auto"/>
        <w:ind w:left="142" w:right="15" w:hanging="142"/>
        <w:jc w:val="both"/>
        <w:rPr>
          <w:rFonts w:ascii="Arial" w:hAnsi="Arial" w:cs="Arial"/>
          <w:b/>
          <w:bCs/>
          <w:sz w:val="18"/>
          <w:szCs w:val="18"/>
        </w:rPr>
      </w:pPr>
    </w:p>
    <w:p w14:paraId="7B0AE61C" w14:textId="77777777" w:rsidR="00330804" w:rsidRPr="009B517B" w:rsidRDefault="00330804" w:rsidP="009C0491">
      <w:pPr>
        <w:tabs>
          <w:tab w:val="left" w:pos="284"/>
          <w:tab w:val="left" w:pos="8730"/>
        </w:tabs>
        <w:autoSpaceDE w:val="0"/>
        <w:spacing w:line="276" w:lineRule="auto"/>
        <w:ind w:left="142" w:right="15" w:hanging="142"/>
        <w:jc w:val="both"/>
        <w:rPr>
          <w:rFonts w:ascii="Arial" w:hAnsi="Arial" w:cs="Arial"/>
          <w:b/>
          <w:bCs/>
          <w:sz w:val="18"/>
          <w:szCs w:val="18"/>
        </w:rPr>
      </w:pPr>
    </w:p>
    <w:p w14:paraId="6C2AC697" w14:textId="77777777" w:rsidR="005C4F8C" w:rsidRPr="009B517B" w:rsidRDefault="005C4F8C" w:rsidP="009B517B">
      <w:pPr>
        <w:tabs>
          <w:tab w:val="left" w:pos="792"/>
          <w:tab w:val="left" w:pos="9072"/>
        </w:tabs>
        <w:autoSpaceDE w:val="0"/>
        <w:spacing w:line="276" w:lineRule="auto"/>
        <w:ind w:left="792" w:right="-136" w:hanging="432"/>
        <w:jc w:val="both"/>
        <w:rPr>
          <w:rFonts w:ascii="Arial" w:hAnsi="Arial" w:cs="Arial"/>
          <w:sz w:val="18"/>
          <w:szCs w:val="18"/>
        </w:rPr>
      </w:pPr>
    </w:p>
    <w:p w14:paraId="7BE68CFD" w14:textId="321FBD9E" w:rsidR="00330804" w:rsidRDefault="009C0491" w:rsidP="009C0491">
      <w:pPr>
        <w:tabs>
          <w:tab w:val="left" w:pos="284"/>
          <w:tab w:val="left" w:pos="8715"/>
        </w:tabs>
        <w:autoSpaceDE w:val="0"/>
        <w:spacing w:line="276" w:lineRule="auto"/>
        <w:ind w:left="142" w:hanging="142"/>
        <w:jc w:val="both"/>
        <w:rPr>
          <w:rFonts w:ascii="Arial" w:hAnsi="Arial" w:cs="Arial"/>
          <w:b/>
          <w:bCs/>
          <w:sz w:val="18"/>
          <w:szCs w:val="18"/>
        </w:rPr>
      </w:pPr>
      <w:r>
        <w:rPr>
          <w:rFonts w:ascii="Arial" w:hAnsi="Arial" w:cs="Arial"/>
          <w:b/>
          <w:bCs/>
          <w:sz w:val="18"/>
          <w:szCs w:val="18"/>
        </w:rPr>
        <w:lastRenderedPageBreak/>
        <w:t xml:space="preserve">   </w:t>
      </w:r>
      <w:r w:rsidR="009B517B" w:rsidRPr="009B517B">
        <w:rPr>
          <w:rFonts w:ascii="Arial" w:hAnsi="Arial" w:cs="Arial"/>
          <w:b/>
          <w:bCs/>
          <w:sz w:val="18"/>
          <w:szCs w:val="18"/>
        </w:rPr>
        <w:t>II</w:t>
      </w:r>
      <w:r>
        <w:rPr>
          <w:rFonts w:ascii="Arial" w:hAnsi="Arial" w:cs="Arial"/>
          <w:b/>
          <w:bCs/>
          <w:sz w:val="18"/>
          <w:szCs w:val="18"/>
        </w:rPr>
        <w:t xml:space="preserve">.3. </w:t>
      </w:r>
      <w:r w:rsidR="00627AC1">
        <w:rPr>
          <w:rFonts w:ascii="Arial" w:hAnsi="Arial" w:cs="Arial"/>
          <w:bCs/>
          <w:sz w:val="18"/>
          <w:szCs w:val="18"/>
        </w:rPr>
        <w:t>Que su representante la</w:t>
      </w:r>
      <w:r>
        <w:rPr>
          <w:rFonts w:ascii="Arial" w:hAnsi="Arial" w:cs="Arial"/>
          <w:bCs/>
          <w:sz w:val="18"/>
          <w:szCs w:val="18"/>
        </w:rPr>
        <w:t xml:space="preserve"> C.</w:t>
      </w:r>
      <w:r w:rsidR="00627AC1">
        <w:rPr>
          <w:rFonts w:ascii="Arial" w:hAnsi="Arial" w:cs="Arial"/>
          <w:bCs/>
          <w:sz w:val="18"/>
          <w:szCs w:val="18"/>
        </w:rPr>
        <w:t xml:space="preserve"> </w:t>
      </w:r>
      <w:r w:rsidR="007F4583">
        <w:rPr>
          <w:rFonts w:ascii="Arial" w:hAnsi="Arial" w:cs="Arial"/>
          <w:bCs/>
          <w:sz w:val="18"/>
          <w:szCs w:val="18"/>
        </w:rPr>
        <w:t>___________________</w:t>
      </w:r>
      <w:r>
        <w:rPr>
          <w:rFonts w:ascii="Arial" w:hAnsi="Arial" w:cs="Arial"/>
          <w:bCs/>
          <w:sz w:val="18"/>
          <w:szCs w:val="18"/>
        </w:rPr>
        <w:t xml:space="preserve">, acredita la personalidad y facultades con que se ostenta con la escritura pública </w:t>
      </w:r>
      <w:r w:rsidR="00627AC1">
        <w:rPr>
          <w:rFonts w:ascii="Arial" w:hAnsi="Arial" w:cs="Arial"/>
          <w:b/>
          <w:bCs/>
          <w:sz w:val="18"/>
          <w:szCs w:val="18"/>
        </w:rPr>
        <w:t xml:space="preserve">No. </w:t>
      </w:r>
      <w:r w:rsidR="007F4583">
        <w:rPr>
          <w:rFonts w:ascii="Arial" w:hAnsi="Arial" w:cs="Arial"/>
          <w:b/>
          <w:bCs/>
          <w:sz w:val="18"/>
          <w:szCs w:val="18"/>
        </w:rPr>
        <w:t xml:space="preserve">_____ </w:t>
      </w:r>
      <w:r w:rsidR="00627AC1">
        <w:rPr>
          <w:rFonts w:ascii="Arial" w:hAnsi="Arial" w:cs="Arial"/>
          <w:bCs/>
          <w:sz w:val="18"/>
          <w:szCs w:val="18"/>
        </w:rPr>
        <w:t>de fecha</w:t>
      </w:r>
      <w:r w:rsidR="00481A09" w:rsidRPr="00481A09">
        <w:rPr>
          <w:rFonts w:ascii="Arial" w:hAnsi="Arial" w:cs="Arial"/>
          <w:bCs/>
          <w:sz w:val="18"/>
          <w:szCs w:val="18"/>
        </w:rPr>
        <w:t xml:space="preserve"> </w:t>
      </w:r>
      <w:r w:rsidR="007F4583">
        <w:rPr>
          <w:rFonts w:ascii="Arial" w:hAnsi="Arial" w:cs="Arial"/>
          <w:bCs/>
          <w:sz w:val="18"/>
          <w:szCs w:val="18"/>
        </w:rPr>
        <w:t>__</w:t>
      </w:r>
      <w:r w:rsidR="00627AC1">
        <w:rPr>
          <w:rFonts w:ascii="Arial" w:hAnsi="Arial" w:cs="Arial"/>
          <w:bCs/>
          <w:sz w:val="18"/>
          <w:szCs w:val="18"/>
        </w:rPr>
        <w:t xml:space="preserve"> de </w:t>
      </w:r>
      <w:r w:rsidR="007F4583">
        <w:rPr>
          <w:rFonts w:ascii="Arial" w:hAnsi="Arial" w:cs="Arial"/>
          <w:bCs/>
          <w:sz w:val="18"/>
          <w:szCs w:val="18"/>
        </w:rPr>
        <w:t>____</w:t>
      </w:r>
      <w:r w:rsidR="006B018C">
        <w:rPr>
          <w:rFonts w:ascii="Arial" w:hAnsi="Arial" w:cs="Arial"/>
          <w:bCs/>
          <w:sz w:val="18"/>
          <w:szCs w:val="18"/>
        </w:rPr>
        <w:t xml:space="preserve"> de </w:t>
      </w:r>
      <w:r w:rsidR="007F4583">
        <w:rPr>
          <w:rFonts w:ascii="Arial" w:hAnsi="Arial" w:cs="Arial"/>
          <w:bCs/>
          <w:sz w:val="18"/>
          <w:szCs w:val="18"/>
        </w:rPr>
        <w:t>______</w:t>
      </w:r>
      <w:r w:rsidR="00481A09" w:rsidRPr="00481A09">
        <w:rPr>
          <w:rFonts w:ascii="Arial" w:hAnsi="Arial" w:cs="Arial"/>
          <w:bCs/>
          <w:sz w:val="18"/>
          <w:szCs w:val="18"/>
        </w:rPr>
        <w:t xml:space="preserve"> pasada ante la fe del Lic. </w:t>
      </w:r>
      <w:r w:rsidR="007F4583">
        <w:rPr>
          <w:rFonts w:ascii="Arial" w:hAnsi="Arial" w:cs="Arial"/>
          <w:bCs/>
          <w:sz w:val="18"/>
          <w:szCs w:val="18"/>
        </w:rPr>
        <w:t>____</w:t>
      </w:r>
      <w:r w:rsidR="006B018C">
        <w:rPr>
          <w:rFonts w:ascii="Arial" w:hAnsi="Arial" w:cs="Arial"/>
          <w:bCs/>
          <w:sz w:val="18"/>
          <w:szCs w:val="18"/>
        </w:rPr>
        <w:t xml:space="preserve"> </w:t>
      </w:r>
      <w:r w:rsidR="007F4583">
        <w:rPr>
          <w:rFonts w:ascii="Arial" w:hAnsi="Arial" w:cs="Arial"/>
          <w:bCs/>
          <w:sz w:val="18"/>
          <w:szCs w:val="18"/>
        </w:rPr>
        <w:t>_____</w:t>
      </w:r>
      <w:r w:rsidR="006B018C">
        <w:rPr>
          <w:rFonts w:ascii="Arial" w:hAnsi="Arial" w:cs="Arial"/>
          <w:bCs/>
          <w:sz w:val="18"/>
          <w:szCs w:val="18"/>
        </w:rPr>
        <w:t xml:space="preserve"> </w:t>
      </w:r>
      <w:r w:rsidR="007F4583">
        <w:rPr>
          <w:rFonts w:ascii="Arial" w:hAnsi="Arial" w:cs="Arial"/>
          <w:bCs/>
          <w:sz w:val="18"/>
          <w:szCs w:val="18"/>
        </w:rPr>
        <w:t>_____</w:t>
      </w:r>
      <w:r w:rsidR="00481A09" w:rsidRPr="00481A09">
        <w:rPr>
          <w:rFonts w:ascii="Arial" w:hAnsi="Arial" w:cs="Arial"/>
          <w:bCs/>
          <w:sz w:val="18"/>
          <w:szCs w:val="18"/>
        </w:rPr>
        <w:t>, notario público</w:t>
      </w:r>
      <w:r w:rsidR="00481A09" w:rsidRPr="00481A09">
        <w:rPr>
          <w:rFonts w:ascii="Arial" w:hAnsi="Arial" w:cs="Arial"/>
          <w:b/>
          <w:bCs/>
          <w:sz w:val="18"/>
          <w:szCs w:val="18"/>
        </w:rPr>
        <w:t xml:space="preserve"> No.</w:t>
      </w:r>
      <w:r w:rsidR="007F4583">
        <w:rPr>
          <w:rFonts w:ascii="Arial" w:hAnsi="Arial" w:cs="Arial"/>
          <w:b/>
          <w:bCs/>
          <w:sz w:val="18"/>
          <w:szCs w:val="18"/>
        </w:rPr>
        <w:t>___</w:t>
      </w:r>
      <w:r w:rsidR="00481A09" w:rsidRPr="00481A09">
        <w:rPr>
          <w:rFonts w:ascii="Arial" w:hAnsi="Arial" w:cs="Arial"/>
          <w:b/>
          <w:bCs/>
          <w:sz w:val="18"/>
          <w:szCs w:val="18"/>
        </w:rPr>
        <w:t xml:space="preserve"> </w:t>
      </w:r>
      <w:r w:rsidR="006B018C">
        <w:rPr>
          <w:rFonts w:ascii="Arial" w:hAnsi="Arial" w:cs="Arial"/>
          <w:bCs/>
          <w:sz w:val="18"/>
          <w:szCs w:val="18"/>
        </w:rPr>
        <w:t>de la ciudad de León, Guanajuato.</w:t>
      </w:r>
    </w:p>
    <w:p w14:paraId="6077D437" w14:textId="77777777" w:rsidR="00481A09" w:rsidRPr="009B517B" w:rsidRDefault="00481A09" w:rsidP="009C0491">
      <w:pPr>
        <w:tabs>
          <w:tab w:val="left" w:pos="284"/>
          <w:tab w:val="left" w:pos="8715"/>
        </w:tabs>
        <w:autoSpaceDE w:val="0"/>
        <w:spacing w:line="276" w:lineRule="auto"/>
        <w:ind w:left="142" w:hanging="142"/>
        <w:jc w:val="both"/>
        <w:rPr>
          <w:rFonts w:ascii="Arial" w:hAnsi="Arial" w:cs="Arial"/>
          <w:sz w:val="18"/>
          <w:szCs w:val="18"/>
        </w:rPr>
      </w:pPr>
    </w:p>
    <w:p w14:paraId="56BBB1F5" w14:textId="77777777" w:rsidR="00AB2FE6" w:rsidRPr="00330804" w:rsidRDefault="009B517B" w:rsidP="00330804">
      <w:pPr>
        <w:tabs>
          <w:tab w:val="left" w:pos="284"/>
          <w:tab w:val="left" w:pos="8715"/>
        </w:tabs>
        <w:autoSpaceDE w:val="0"/>
        <w:spacing w:line="276" w:lineRule="auto"/>
        <w:ind w:left="142" w:right="15"/>
        <w:jc w:val="both"/>
        <w:rPr>
          <w:rFonts w:ascii="Arial" w:hAnsi="Arial" w:cs="Arial"/>
          <w:b/>
          <w:bCs/>
          <w:sz w:val="18"/>
          <w:szCs w:val="18"/>
        </w:rPr>
      </w:pPr>
      <w:r w:rsidRPr="009B517B">
        <w:rPr>
          <w:rFonts w:ascii="Arial" w:hAnsi="Arial" w:cs="Arial"/>
          <w:b/>
          <w:bCs/>
          <w:sz w:val="18"/>
          <w:szCs w:val="18"/>
        </w:rPr>
        <w:t>II</w:t>
      </w:r>
      <w:r w:rsidR="00330804">
        <w:rPr>
          <w:rFonts w:ascii="Arial" w:hAnsi="Arial" w:cs="Arial"/>
          <w:b/>
          <w:bCs/>
          <w:sz w:val="18"/>
          <w:szCs w:val="18"/>
        </w:rPr>
        <w:t xml:space="preserve">.4. </w:t>
      </w:r>
      <w:r w:rsidR="00330804" w:rsidRPr="00330804">
        <w:rPr>
          <w:rFonts w:ascii="Arial" w:hAnsi="Arial" w:cs="Arial"/>
          <w:bCs/>
          <w:sz w:val="18"/>
          <w:szCs w:val="18"/>
        </w:rPr>
        <w:t>Q</w:t>
      </w:r>
      <w:r w:rsidRPr="009B517B">
        <w:rPr>
          <w:rFonts w:ascii="Arial" w:hAnsi="Arial" w:cs="Arial"/>
          <w:sz w:val="18"/>
          <w:szCs w:val="18"/>
        </w:rPr>
        <w:t>ue de conformidad con los estatutos vigentes de la sociedad, entre su objeto social se contemplan los servicios objeto del presente convenio por lo que cuenta con la capacidad jurídica para contratar y obligarse al cumplimiento del mismo.</w:t>
      </w:r>
    </w:p>
    <w:p w14:paraId="79A6DB24" w14:textId="77777777" w:rsidR="00AB2FE6" w:rsidRPr="009B517B" w:rsidRDefault="00AB2FE6" w:rsidP="009B517B">
      <w:pPr>
        <w:tabs>
          <w:tab w:val="left" w:pos="435"/>
          <w:tab w:val="left" w:pos="8715"/>
        </w:tabs>
        <w:autoSpaceDE w:val="0"/>
        <w:spacing w:line="276" w:lineRule="auto"/>
        <w:ind w:left="435" w:right="15" w:hanging="432"/>
        <w:jc w:val="both"/>
        <w:rPr>
          <w:rFonts w:ascii="Arial" w:hAnsi="Arial" w:cs="Arial"/>
          <w:sz w:val="18"/>
          <w:szCs w:val="18"/>
        </w:rPr>
      </w:pPr>
    </w:p>
    <w:p w14:paraId="1131FDCD" w14:textId="77777777" w:rsidR="00AB2FE6" w:rsidRPr="009B517B" w:rsidRDefault="00330804" w:rsidP="00330804">
      <w:pPr>
        <w:tabs>
          <w:tab w:val="left" w:pos="142"/>
          <w:tab w:val="left" w:pos="8715"/>
        </w:tabs>
        <w:autoSpaceDE w:val="0"/>
        <w:spacing w:line="276" w:lineRule="auto"/>
        <w:ind w:left="142" w:right="15" w:hanging="139"/>
        <w:jc w:val="both"/>
        <w:rPr>
          <w:rFonts w:ascii="Arial" w:hAnsi="Arial" w:cs="Arial"/>
          <w:sz w:val="18"/>
          <w:szCs w:val="18"/>
        </w:rPr>
      </w:pPr>
      <w:r>
        <w:rPr>
          <w:rFonts w:ascii="Arial" w:hAnsi="Arial" w:cs="Arial"/>
          <w:b/>
          <w:sz w:val="18"/>
          <w:szCs w:val="18"/>
        </w:rPr>
        <w:t xml:space="preserve">   </w:t>
      </w:r>
      <w:r w:rsidR="009B517B" w:rsidRPr="009B517B">
        <w:rPr>
          <w:rFonts w:ascii="Arial" w:hAnsi="Arial" w:cs="Arial"/>
          <w:b/>
          <w:sz w:val="18"/>
          <w:szCs w:val="18"/>
        </w:rPr>
        <w:t xml:space="preserve">II.5. </w:t>
      </w:r>
      <w:r>
        <w:rPr>
          <w:rFonts w:ascii="Arial" w:hAnsi="Arial" w:cs="Arial"/>
          <w:sz w:val="18"/>
          <w:szCs w:val="18"/>
        </w:rPr>
        <w:t>Q</w:t>
      </w:r>
      <w:r w:rsidR="009B517B" w:rsidRPr="009B517B">
        <w:rPr>
          <w:rFonts w:ascii="Arial" w:hAnsi="Arial" w:cs="Arial"/>
          <w:sz w:val="18"/>
          <w:szCs w:val="18"/>
        </w:rPr>
        <w:t>ue tiene capacidad jurídica para contratar y obligarse a la ejecución de los servicios objeto de este contrato y dispone de la organización, elementos, conocimiento y experiencia suficiente para ello.</w:t>
      </w:r>
    </w:p>
    <w:p w14:paraId="45E24F8E" w14:textId="77777777" w:rsidR="00AB2FE6" w:rsidRPr="009B517B" w:rsidRDefault="00AB2FE6" w:rsidP="009B517B">
      <w:pPr>
        <w:tabs>
          <w:tab w:val="left" w:pos="435"/>
          <w:tab w:val="left" w:pos="8715"/>
        </w:tabs>
        <w:autoSpaceDE w:val="0"/>
        <w:spacing w:line="276" w:lineRule="auto"/>
        <w:ind w:left="435" w:right="15" w:hanging="432"/>
        <w:jc w:val="both"/>
        <w:rPr>
          <w:rFonts w:ascii="Arial" w:hAnsi="Arial" w:cs="Arial"/>
          <w:b/>
          <w:bCs/>
          <w:sz w:val="18"/>
          <w:szCs w:val="18"/>
        </w:rPr>
      </w:pPr>
    </w:p>
    <w:p w14:paraId="1612C943" w14:textId="77777777" w:rsidR="00AB2FE6" w:rsidRPr="009B517B" w:rsidRDefault="00330804" w:rsidP="00330804">
      <w:pPr>
        <w:tabs>
          <w:tab w:val="left" w:pos="142"/>
          <w:tab w:val="left" w:pos="8715"/>
        </w:tabs>
        <w:autoSpaceDE w:val="0"/>
        <w:spacing w:line="276" w:lineRule="auto"/>
        <w:ind w:left="142" w:right="15" w:hanging="432"/>
        <w:jc w:val="both"/>
        <w:rPr>
          <w:rFonts w:ascii="Arial" w:hAnsi="Arial" w:cs="Arial"/>
          <w:sz w:val="18"/>
          <w:szCs w:val="18"/>
        </w:rPr>
      </w:pPr>
      <w:r>
        <w:rPr>
          <w:rFonts w:ascii="Arial" w:hAnsi="Arial" w:cs="Arial"/>
          <w:b/>
          <w:bCs/>
          <w:sz w:val="18"/>
          <w:szCs w:val="18"/>
        </w:rPr>
        <w:t xml:space="preserve">         </w:t>
      </w:r>
      <w:r w:rsidRPr="009B517B">
        <w:rPr>
          <w:rFonts w:ascii="Arial" w:hAnsi="Arial" w:cs="Arial"/>
          <w:b/>
          <w:bCs/>
          <w:sz w:val="18"/>
          <w:szCs w:val="18"/>
        </w:rPr>
        <w:t>II</w:t>
      </w:r>
      <w:r>
        <w:rPr>
          <w:rFonts w:ascii="Arial" w:hAnsi="Arial" w:cs="Arial"/>
          <w:b/>
          <w:bCs/>
          <w:sz w:val="18"/>
          <w:szCs w:val="18"/>
        </w:rPr>
        <w:t>.6.</w:t>
      </w:r>
      <w:r>
        <w:rPr>
          <w:rFonts w:ascii="Arial" w:hAnsi="Arial" w:cs="Arial"/>
          <w:sz w:val="18"/>
          <w:szCs w:val="18"/>
        </w:rPr>
        <w:t xml:space="preserve"> Q</w:t>
      </w:r>
      <w:r w:rsidR="009B517B" w:rsidRPr="009B517B">
        <w:rPr>
          <w:rFonts w:ascii="Arial" w:hAnsi="Arial" w:cs="Arial"/>
          <w:sz w:val="18"/>
          <w:szCs w:val="18"/>
        </w:rPr>
        <w:t>ue manifiesta su voluntad de suscribir el presente contrato derivado del procedimiento de adjudicación directa.</w:t>
      </w:r>
    </w:p>
    <w:p w14:paraId="69BFDE89" w14:textId="77777777" w:rsidR="00AB2FE6" w:rsidRPr="009B517B" w:rsidRDefault="00AB2FE6" w:rsidP="009B517B">
      <w:pPr>
        <w:tabs>
          <w:tab w:val="left" w:pos="435"/>
          <w:tab w:val="left" w:pos="8715"/>
        </w:tabs>
        <w:autoSpaceDE w:val="0"/>
        <w:spacing w:line="276" w:lineRule="auto"/>
        <w:ind w:left="435" w:right="15" w:hanging="432"/>
        <w:jc w:val="both"/>
        <w:rPr>
          <w:rFonts w:ascii="Arial" w:hAnsi="Arial" w:cs="Arial"/>
          <w:b/>
          <w:bCs/>
          <w:sz w:val="18"/>
          <w:szCs w:val="18"/>
        </w:rPr>
      </w:pPr>
    </w:p>
    <w:p w14:paraId="00C92DC0" w14:textId="22B52172" w:rsidR="00AB2FE6" w:rsidRPr="009B517B" w:rsidRDefault="009B517B" w:rsidP="00330804">
      <w:pPr>
        <w:tabs>
          <w:tab w:val="left" w:pos="142"/>
          <w:tab w:val="left" w:pos="709"/>
          <w:tab w:val="left" w:pos="851"/>
          <w:tab w:val="left" w:pos="9072"/>
        </w:tabs>
        <w:autoSpaceDE w:val="0"/>
        <w:spacing w:line="276" w:lineRule="auto"/>
        <w:ind w:left="142" w:right="190"/>
        <w:jc w:val="both"/>
        <w:rPr>
          <w:rFonts w:ascii="Arial" w:hAnsi="Arial" w:cs="Arial"/>
          <w:sz w:val="18"/>
          <w:szCs w:val="18"/>
          <w:lang w:val="es-MX"/>
        </w:rPr>
      </w:pPr>
      <w:r w:rsidRPr="009B517B">
        <w:rPr>
          <w:rFonts w:ascii="Arial" w:hAnsi="Arial" w:cs="Arial"/>
          <w:b/>
          <w:sz w:val="18"/>
          <w:szCs w:val="18"/>
        </w:rPr>
        <w:t>II.7.</w:t>
      </w:r>
      <w:r w:rsidRPr="009B517B">
        <w:rPr>
          <w:rFonts w:ascii="Arial" w:hAnsi="Arial" w:cs="Arial"/>
          <w:sz w:val="18"/>
          <w:szCs w:val="18"/>
        </w:rPr>
        <w:t xml:space="preserve"> Que tiene su domicilio ubicado </w:t>
      </w:r>
      <w:r w:rsidR="00330804">
        <w:rPr>
          <w:rFonts w:ascii="Arial" w:hAnsi="Arial" w:cs="Arial"/>
          <w:sz w:val="18"/>
          <w:szCs w:val="18"/>
        </w:rPr>
        <w:t>e</w:t>
      </w:r>
      <w:r w:rsidR="00481A09">
        <w:rPr>
          <w:rFonts w:ascii="Arial" w:hAnsi="Arial" w:cs="Arial"/>
          <w:sz w:val="18"/>
          <w:szCs w:val="18"/>
        </w:rPr>
        <w:t xml:space="preserve">n </w:t>
      </w:r>
      <w:r w:rsidR="007F4583">
        <w:rPr>
          <w:rFonts w:ascii="Arial" w:hAnsi="Arial" w:cs="Arial"/>
          <w:b/>
          <w:sz w:val="18"/>
          <w:szCs w:val="18"/>
        </w:rPr>
        <w:t>_____________________________ ____________ ________</w:t>
      </w:r>
      <w:r w:rsidR="007629F2">
        <w:rPr>
          <w:rFonts w:ascii="Arial" w:hAnsi="Arial" w:cs="Arial"/>
          <w:b/>
          <w:sz w:val="18"/>
          <w:szCs w:val="18"/>
        </w:rPr>
        <w:t xml:space="preserve"> C.P. </w:t>
      </w:r>
      <w:r w:rsidR="007F4583">
        <w:rPr>
          <w:rFonts w:ascii="Arial" w:hAnsi="Arial" w:cs="Arial"/>
          <w:b/>
          <w:sz w:val="18"/>
          <w:szCs w:val="18"/>
        </w:rPr>
        <w:t>_______</w:t>
      </w:r>
      <w:r w:rsidR="007629F2">
        <w:rPr>
          <w:rFonts w:ascii="Arial" w:hAnsi="Arial" w:cs="Arial"/>
          <w:b/>
          <w:sz w:val="18"/>
          <w:szCs w:val="18"/>
        </w:rPr>
        <w:t xml:space="preserve">, </w:t>
      </w:r>
      <w:r w:rsidRPr="009B517B">
        <w:rPr>
          <w:rFonts w:ascii="Arial" w:hAnsi="Arial" w:cs="Arial"/>
          <w:sz w:val="18"/>
          <w:szCs w:val="18"/>
          <w:lang w:val="es-MX"/>
        </w:rPr>
        <w:t>mismo que señala para todos los fines y efectos legales del presente contrato.</w:t>
      </w:r>
    </w:p>
    <w:p w14:paraId="40ECDB84" w14:textId="77777777" w:rsidR="00E52316" w:rsidRPr="009B517B" w:rsidRDefault="00E52316" w:rsidP="009B517B">
      <w:pPr>
        <w:autoSpaceDE w:val="0"/>
        <w:spacing w:line="276" w:lineRule="auto"/>
        <w:ind w:right="-1"/>
        <w:jc w:val="both"/>
        <w:rPr>
          <w:rFonts w:ascii="Arial" w:eastAsia="Times New Roman" w:hAnsi="Arial" w:cs="Arial"/>
          <w:b/>
          <w:sz w:val="18"/>
          <w:szCs w:val="18"/>
          <w:lang w:val="es-MX"/>
        </w:rPr>
      </w:pPr>
    </w:p>
    <w:p w14:paraId="59AE3CB5" w14:textId="77777777" w:rsidR="00E52316" w:rsidRPr="009B517B" w:rsidRDefault="009B517B" w:rsidP="009B517B">
      <w:pPr>
        <w:autoSpaceDE w:val="0"/>
        <w:spacing w:line="276" w:lineRule="auto"/>
        <w:ind w:right="-1"/>
        <w:jc w:val="both"/>
        <w:rPr>
          <w:rFonts w:ascii="Arial" w:eastAsia="Times New Roman" w:hAnsi="Arial" w:cs="Arial"/>
          <w:b/>
          <w:sz w:val="18"/>
          <w:szCs w:val="18"/>
          <w:lang w:val="es-MX"/>
        </w:rPr>
      </w:pPr>
      <w:r w:rsidRPr="009B517B">
        <w:rPr>
          <w:rFonts w:ascii="Arial" w:eastAsia="Times New Roman" w:hAnsi="Arial" w:cs="Arial"/>
          <w:b/>
          <w:sz w:val="18"/>
          <w:szCs w:val="18"/>
          <w:lang w:val="es-MX"/>
        </w:rPr>
        <w:t>I</w:t>
      </w:r>
      <w:r w:rsidR="00330804" w:rsidRPr="009B517B">
        <w:rPr>
          <w:rFonts w:ascii="Arial" w:eastAsia="Times New Roman" w:hAnsi="Arial" w:cs="Arial"/>
          <w:b/>
          <w:sz w:val="18"/>
          <w:szCs w:val="18"/>
          <w:lang w:val="es-MX"/>
        </w:rPr>
        <w:t>II</w:t>
      </w:r>
      <w:r w:rsidRPr="009B517B">
        <w:rPr>
          <w:rFonts w:ascii="Arial" w:eastAsia="Times New Roman" w:hAnsi="Arial" w:cs="Arial"/>
          <w:b/>
          <w:sz w:val="18"/>
          <w:szCs w:val="18"/>
          <w:lang w:val="es-MX"/>
        </w:rPr>
        <w:t>. Declaran ambas partes:</w:t>
      </w:r>
    </w:p>
    <w:p w14:paraId="0C5BC453" w14:textId="77777777" w:rsidR="00E52316" w:rsidRPr="009B517B" w:rsidRDefault="00E52316" w:rsidP="009B517B">
      <w:pPr>
        <w:autoSpaceDE w:val="0"/>
        <w:spacing w:line="276" w:lineRule="auto"/>
        <w:ind w:right="-1"/>
        <w:jc w:val="both"/>
        <w:rPr>
          <w:rFonts w:ascii="Arial" w:eastAsia="Times New Roman" w:hAnsi="Arial" w:cs="Arial"/>
          <w:sz w:val="18"/>
          <w:szCs w:val="18"/>
          <w:lang w:val="es-MX"/>
        </w:rPr>
      </w:pPr>
    </w:p>
    <w:p w14:paraId="37874C17" w14:textId="77777777" w:rsidR="00E52316" w:rsidRPr="009B517B" w:rsidRDefault="009B517B" w:rsidP="009B517B">
      <w:pPr>
        <w:autoSpaceDE w:val="0"/>
        <w:spacing w:line="276" w:lineRule="auto"/>
        <w:ind w:right="-1"/>
        <w:jc w:val="both"/>
        <w:rPr>
          <w:rFonts w:ascii="Arial" w:eastAsia="Times New Roman" w:hAnsi="Arial" w:cs="Arial"/>
          <w:sz w:val="18"/>
          <w:szCs w:val="18"/>
          <w:lang w:val="es-MX"/>
        </w:rPr>
      </w:pPr>
      <w:r w:rsidRPr="009B517B">
        <w:rPr>
          <w:rFonts w:ascii="Arial" w:eastAsia="Times New Roman" w:hAnsi="Arial" w:cs="Arial"/>
          <w:sz w:val="18"/>
          <w:szCs w:val="18"/>
          <w:lang w:val="es-MX"/>
        </w:rPr>
        <w:t>Que para los efectos del presente contrato se entenderá por:</w:t>
      </w:r>
    </w:p>
    <w:p w14:paraId="5C7EE113" w14:textId="77777777" w:rsidR="00E52316" w:rsidRPr="009B517B" w:rsidRDefault="00E52316" w:rsidP="009B517B">
      <w:pPr>
        <w:autoSpaceDE w:val="0"/>
        <w:spacing w:line="276" w:lineRule="auto"/>
        <w:ind w:right="-1"/>
        <w:jc w:val="both"/>
        <w:rPr>
          <w:rFonts w:ascii="Arial" w:eastAsia="Times New Roman" w:hAnsi="Arial" w:cs="Arial"/>
          <w:sz w:val="18"/>
          <w:szCs w:val="18"/>
          <w:lang w:val="es-MX"/>
        </w:rPr>
      </w:pPr>
    </w:p>
    <w:p w14:paraId="0A8D8420" w14:textId="77777777" w:rsidR="00E52316" w:rsidRPr="009B517B" w:rsidRDefault="00330804" w:rsidP="00330804">
      <w:pPr>
        <w:widowControl/>
        <w:numPr>
          <w:ilvl w:val="0"/>
          <w:numId w:val="1"/>
        </w:numPr>
        <w:tabs>
          <w:tab w:val="clear" w:pos="720"/>
          <w:tab w:val="left" w:pos="284"/>
        </w:tabs>
        <w:autoSpaceDE w:val="0"/>
        <w:spacing w:line="276" w:lineRule="auto"/>
        <w:ind w:left="709" w:right="-1" w:hanging="709"/>
        <w:jc w:val="both"/>
        <w:rPr>
          <w:rFonts w:ascii="Arial" w:eastAsia="Times New Roman" w:hAnsi="Arial" w:cs="Arial"/>
          <w:sz w:val="18"/>
          <w:szCs w:val="18"/>
          <w:lang w:val="es-MX"/>
        </w:rPr>
      </w:pPr>
      <w:r w:rsidRPr="009B517B">
        <w:rPr>
          <w:rFonts w:ascii="Arial" w:eastAsia="Times New Roman" w:hAnsi="Arial" w:cs="Arial"/>
          <w:b/>
          <w:bCs/>
          <w:sz w:val="18"/>
          <w:szCs w:val="18"/>
          <w:lang w:val="es-MX"/>
        </w:rPr>
        <w:t>LEY</w:t>
      </w:r>
      <w:r w:rsidR="009B517B" w:rsidRPr="009B517B">
        <w:rPr>
          <w:rFonts w:ascii="Arial" w:eastAsia="Times New Roman" w:hAnsi="Arial" w:cs="Arial"/>
          <w:sz w:val="18"/>
          <w:szCs w:val="18"/>
          <w:lang w:val="es-MX"/>
        </w:rPr>
        <w:t xml:space="preserve">: </w:t>
      </w:r>
      <w:r>
        <w:rPr>
          <w:rFonts w:ascii="Arial" w:eastAsia="Times New Roman" w:hAnsi="Arial" w:cs="Arial"/>
          <w:sz w:val="18"/>
          <w:szCs w:val="18"/>
          <w:lang w:val="es-MX"/>
        </w:rPr>
        <w:t>L</w:t>
      </w:r>
      <w:r w:rsidR="009B517B" w:rsidRPr="009B517B">
        <w:rPr>
          <w:rFonts w:ascii="Arial" w:eastAsia="Times New Roman" w:hAnsi="Arial" w:cs="Arial"/>
          <w:sz w:val="18"/>
          <w:szCs w:val="18"/>
          <w:lang w:val="es-MX"/>
        </w:rPr>
        <w:t xml:space="preserve">ey de </w:t>
      </w:r>
      <w:r>
        <w:rPr>
          <w:rFonts w:ascii="Arial" w:eastAsia="Times New Roman" w:hAnsi="Arial" w:cs="Arial"/>
          <w:sz w:val="18"/>
          <w:szCs w:val="18"/>
          <w:lang w:val="es-MX"/>
        </w:rPr>
        <w:t>A</w:t>
      </w:r>
      <w:r w:rsidR="009B517B" w:rsidRPr="009B517B">
        <w:rPr>
          <w:rFonts w:ascii="Arial" w:eastAsia="Times New Roman" w:hAnsi="Arial" w:cs="Arial"/>
          <w:sz w:val="18"/>
          <w:szCs w:val="18"/>
          <w:lang w:val="es-MX"/>
        </w:rPr>
        <w:t xml:space="preserve">dquisiciones, </w:t>
      </w:r>
      <w:r>
        <w:rPr>
          <w:rFonts w:ascii="Arial" w:eastAsia="Times New Roman" w:hAnsi="Arial" w:cs="Arial"/>
          <w:sz w:val="18"/>
          <w:szCs w:val="18"/>
          <w:lang w:val="es-MX"/>
        </w:rPr>
        <w:t>A</w:t>
      </w:r>
      <w:r w:rsidR="009B517B" w:rsidRPr="009B517B">
        <w:rPr>
          <w:rFonts w:ascii="Arial" w:eastAsia="Times New Roman" w:hAnsi="Arial" w:cs="Arial"/>
          <w:sz w:val="18"/>
          <w:szCs w:val="18"/>
          <w:lang w:val="es-MX"/>
        </w:rPr>
        <w:t xml:space="preserve">rrendamientos y </w:t>
      </w:r>
      <w:r>
        <w:rPr>
          <w:rFonts w:ascii="Arial" w:eastAsia="Times New Roman" w:hAnsi="Arial" w:cs="Arial"/>
          <w:sz w:val="18"/>
          <w:szCs w:val="18"/>
          <w:lang w:val="es-MX"/>
        </w:rPr>
        <w:t>S</w:t>
      </w:r>
      <w:r w:rsidR="009B517B" w:rsidRPr="009B517B">
        <w:rPr>
          <w:rFonts w:ascii="Arial" w:eastAsia="Times New Roman" w:hAnsi="Arial" w:cs="Arial"/>
          <w:sz w:val="18"/>
          <w:szCs w:val="18"/>
          <w:lang w:val="es-MX"/>
        </w:rPr>
        <w:t xml:space="preserve">ervicios del </w:t>
      </w:r>
      <w:r>
        <w:rPr>
          <w:rFonts w:ascii="Arial" w:eastAsia="Times New Roman" w:hAnsi="Arial" w:cs="Arial"/>
          <w:sz w:val="18"/>
          <w:szCs w:val="18"/>
          <w:lang w:val="es-MX"/>
        </w:rPr>
        <w:t>S</w:t>
      </w:r>
      <w:r w:rsidR="009B517B" w:rsidRPr="009B517B">
        <w:rPr>
          <w:rFonts w:ascii="Arial" w:eastAsia="Times New Roman" w:hAnsi="Arial" w:cs="Arial"/>
          <w:sz w:val="18"/>
          <w:szCs w:val="18"/>
          <w:lang w:val="es-MX"/>
        </w:rPr>
        <w:t xml:space="preserve">ector </w:t>
      </w:r>
      <w:r>
        <w:rPr>
          <w:rFonts w:ascii="Arial" w:eastAsia="Times New Roman" w:hAnsi="Arial" w:cs="Arial"/>
          <w:sz w:val="18"/>
          <w:szCs w:val="18"/>
          <w:lang w:val="es-MX"/>
        </w:rPr>
        <w:t>P</w:t>
      </w:r>
      <w:r w:rsidR="009B517B" w:rsidRPr="009B517B">
        <w:rPr>
          <w:rFonts w:ascii="Arial" w:eastAsia="Times New Roman" w:hAnsi="Arial" w:cs="Arial"/>
          <w:sz w:val="18"/>
          <w:szCs w:val="18"/>
          <w:lang w:val="es-MX"/>
        </w:rPr>
        <w:t>úblico.</w:t>
      </w:r>
    </w:p>
    <w:p w14:paraId="72127A84" w14:textId="77777777" w:rsidR="00E52316" w:rsidRPr="009B517B" w:rsidRDefault="00330804" w:rsidP="00330804">
      <w:pPr>
        <w:widowControl/>
        <w:numPr>
          <w:ilvl w:val="0"/>
          <w:numId w:val="1"/>
        </w:numPr>
        <w:tabs>
          <w:tab w:val="clear" w:pos="720"/>
          <w:tab w:val="left" w:pos="284"/>
        </w:tabs>
        <w:autoSpaceDE w:val="0"/>
        <w:spacing w:line="276" w:lineRule="auto"/>
        <w:ind w:left="709" w:right="-1" w:hanging="709"/>
        <w:jc w:val="both"/>
        <w:rPr>
          <w:rFonts w:ascii="Arial" w:eastAsia="Times New Roman" w:hAnsi="Arial" w:cs="Arial"/>
          <w:sz w:val="18"/>
          <w:szCs w:val="18"/>
          <w:lang w:val="es-MX"/>
        </w:rPr>
      </w:pPr>
      <w:r w:rsidRPr="009B517B">
        <w:rPr>
          <w:rFonts w:ascii="Arial" w:eastAsia="Times New Roman" w:hAnsi="Arial" w:cs="Arial"/>
          <w:b/>
          <w:bCs/>
          <w:sz w:val="18"/>
          <w:szCs w:val="18"/>
          <w:lang w:val="es-MX"/>
        </w:rPr>
        <w:t>REGLAMENTO</w:t>
      </w:r>
      <w:r w:rsidR="009B517B" w:rsidRPr="009B517B">
        <w:rPr>
          <w:rFonts w:ascii="Arial" w:eastAsia="Times New Roman" w:hAnsi="Arial" w:cs="Arial"/>
          <w:sz w:val="18"/>
          <w:szCs w:val="18"/>
          <w:lang w:val="es-MX"/>
        </w:rPr>
        <w:t xml:space="preserve">: </w:t>
      </w:r>
      <w:r>
        <w:rPr>
          <w:rFonts w:ascii="Arial" w:eastAsia="Times New Roman" w:hAnsi="Arial" w:cs="Arial"/>
          <w:sz w:val="18"/>
          <w:szCs w:val="18"/>
          <w:lang w:val="es-MX"/>
        </w:rPr>
        <w:t>Reglamento de la Ley de A</w:t>
      </w:r>
      <w:r w:rsidR="009B517B" w:rsidRPr="009B517B">
        <w:rPr>
          <w:rFonts w:ascii="Arial" w:eastAsia="Times New Roman" w:hAnsi="Arial" w:cs="Arial"/>
          <w:sz w:val="18"/>
          <w:szCs w:val="18"/>
          <w:lang w:val="es-MX"/>
        </w:rPr>
        <w:t xml:space="preserve">dquisiciones, </w:t>
      </w:r>
      <w:r>
        <w:rPr>
          <w:rFonts w:ascii="Arial" w:eastAsia="Times New Roman" w:hAnsi="Arial" w:cs="Arial"/>
          <w:sz w:val="18"/>
          <w:szCs w:val="18"/>
          <w:lang w:val="es-MX"/>
        </w:rPr>
        <w:t>Arrendamientos y Servicios del Sector P</w:t>
      </w:r>
      <w:r w:rsidR="009B517B" w:rsidRPr="009B517B">
        <w:rPr>
          <w:rFonts w:ascii="Arial" w:eastAsia="Times New Roman" w:hAnsi="Arial" w:cs="Arial"/>
          <w:sz w:val="18"/>
          <w:szCs w:val="18"/>
          <w:lang w:val="es-MX"/>
        </w:rPr>
        <w:t>úblico</w:t>
      </w:r>
      <w:r>
        <w:rPr>
          <w:rFonts w:ascii="Arial" w:eastAsia="Times New Roman" w:hAnsi="Arial" w:cs="Arial"/>
          <w:sz w:val="18"/>
          <w:szCs w:val="18"/>
          <w:lang w:val="es-MX"/>
        </w:rPr>
        <w:t>.</w:t>
      </w:r>
    </w:p>
    <w:p w14:paraId="49F31150" w14:textId="77777777" w:rsidR="00E52316" w:rsidRPr="009B517B" w:rsidRDefault="00330804" w:rsidP="00330804">
      <w:pPr>
        <w:widowControl/>
        <w:numPr>
          <w:ilvl w:val="0"/>
          <w:numId w:val="1"/>
        </w:numPr>
        <w:tabs>
          <w:tab w:val="clear" w:pos="720"/>
          <w:tab w:val="left" w:pos="284"/>
        </w:tabs>
        <w:autoSpaceDE w:val="0"/>
        <w:spacing w:line="276" w:lineRule="auto"/>
        <w:ind w:left="0" w:right="-1" w:firstLine="0"/>
        <w:jc w:val="both"/>
        <w:rPr>
          <w:rFonts w:ascii="Arial" w:eastAsia="Times New Roman" w:hAnsi="Arial" w:cs="Arial"/>
          <w:sz w:val="18"/>
          <w:szCs w:val="18"/>
          <w:lang w:val="es-MX"/>
        </w:rPr>
      </w:pPr>
      <w:r w:rsidRPr="009B517B">
        <w:rPr>
          <w:rFonts w:ascii="Arial" w:eastAsia="Times New Roman" w:hAnsi="Arial" w:cs="Arial"/>
          <w:b/>
          <w:bCs/>
          <w:sz w:val="18"/>
          <w:szCs w:val="18"/>
          <w:lang w:val="es-MX"/>
        </w:rPr>
        <w:t>HRAEB</w:t>
      </w:r>
      <w:r w:rsidR="009B517B" w:rsidRPr="009B517B">
        <w:rPr>
          <w:rFonts w:ascii="Arial" w:eastAsia="Times New Roman" w:hAnsi="Arial" w:cs="Arial"/>
          <w:sz w:val="18"/>
          <w:szCs w:val="18"/>
          <w:lang w:val="es-MX"/>
        </w:rPr>
        <w:t xml:space="preserve">: </w:t>
      </w:r>
      <w:r>
        <w:rPr>
          <w:rFonts w:ascii="Arial" w:eastAsia="Times New Roman" w:hAnsi="Arial" w:cs="Arial"/>
          <w:sz w:val="18"/>
          <w:szCs w:val="18"/>
          <w:lang w:val="es-MX"/>
        </w:rPr>
        <w:t>H</w:t>
      </w:r>
      <w:r w:rsidR="009B517B" w:rsidRPr="009B517B">
        <w:rPr>
          <w:rFonts w:ascii="Arial" w:eastAsia="Times New Roman" w:hAnsi="Arial" w:cs="Arial"/>
          <w:sz w:val="18"/>
          <w:szCs w:val="18"/>
          <w:lang w:val="es-MX"/>
        </w:rPr>
        <w:t xml:space="preserve">ospital </w:t>
      </w:r>
      <w:r>
        <w:rPr>
          <w:rFonts w:ascii="Arial" w:eastAsia="Times New Roman" w:hAnsi="Arial" w:cs="Arial"/>
          <w:sz w:val="18"/>
          <w:szCs w:val="18"/>
          <w:lang w:val="es-MX"/>
        </w:rPr>
        <w:t>R</w:t>
      </w:r>
      <w:r w:rsidR="009B517B" w:rsidRPr="009B517B">
        <w:rPr>
          <w:rFonts w:ascii="Arial" w:eastAsia="Times New Roman" w:hAnsi="Arial" w:cs="Arial"/>
          <w:sz w:val="18"/>
          <w:szCs w:val="18"/>
          <w:lang w:val="es-MX"/>
        </w:rPr>
        <w:t xml:space="preserve">egional de </w:t>
      </w:r>
      <w:r>
        <w:rPr>
          <w:rFonts w:ascii="Arial" w:eastAsia="Times New Roman" w:hAnsi="Arial" w:cs="Arial"/>
          <w:sz w:val="18"/>
          <w:szCs w:val="18"/>
          <w:lang w:val="es-MX"/>
        </w:rPr>
        <w:t>Alta E</w:t>
      </w:r>
      <w:r w:rsidR="009B517B" w:rsidRPr="009B517B">
        <w:rPr>
          <w:rFonts w:ascii="Arial" w:eastAsia="Times New Roman" w:hAnsi="Arial" w:cs="Arial"/>
          <w:sz w:val="18"/>
          <w:szCs w:val="18"/>
          <w:lang w:val="es-MX"/>
        </w:rPr>
        <w:t xml:space="preserve">specialidad del </w:t>
      </w:r>
      <w:r>
        <w:rPr>
          <w:rFonts w:ascii="Arial" w:eastAsia="Times New Roman" w:hAnsi="Arial" w:cs="Arial"/>
          <w:sz w:val="18"/>
          <w:szCs w:val="18"/>
          <w:lang w:val="es-MX"/>
        </w:rPr>
        <w:t>B</w:t>
      </w:r>
      <w:r w:rsidR="009B517B" w:rsidRPr="009B517B">
        <w:rPr>
          <w:rFonts w:ascii="Arial" w:eastAsia="Times New Roman" w:hAnsi="Arial" w:cs="Arial"/>
          <w:sz w:val="18"/>
          <w:szCs w:val="18"/>
          <w:lang w:val="es-MX"/>
        </w:rPr>
        <w:t>ajío.</w:t>
      </w:r>
    </w:p>
    <w:p w14:paraId="0CEC118B" w14:textId="77777777" w:rsidR="00E52316" w:rsidRPr="009B517B" w:rsidRDefault="00330804" w:rsidP="00330804">
      <w:pPr>
        <w:numPr>
          <w:ilvl w:val="0"/>
          <w:numId w:val="1"/>
        </w:numPr>
        <w:tabs>
          <w:tab w:val="clear" w:pos="720"/>
          <w:tab w:val="left" w:pos="284"/>
        </w:tabs>
        <w:autoSpaceDE w:val="0"/>
        <w:spacing w:line="276" w:lineRule="auto"/>
        <w:ind w:hanging="720"/>
        <w:jc w:val="both"/>
        <w:rPr>
          <w:rFonts w:ascii="Arial" w:eastAsia="Times New Roman" w:hAnsi="Arial" w:cs="Arial"/>
          <w:sz w:val="18"/>
          <w:szCs w:val="18"/>
          <w:lang w:val="es-MX"/>
        </w:rPr>
      </w:pPr>
      <w:r w:rsidRPr="009B517B">
        <w:rPr>
          <w:rFonts w:ascii="Arial" w:eastAsia="Times New Roman" w:hAnsi="Arial" w:cs="Arial"/>
          <w:b/>
          <w:bCs/>
          <w:sz w:val="18"/>
          <w:szCs w:val="18"/>
          <w:lang w:val="es-MX"/>
        </w:rPr>
        <w:t>PROVEEDOR</w:t>
      </w:r>
      <w:r w:rsidR="009B517B" w:rsidRPr="009B517B">
        <w:rPr>
          <w:rFonts w:ascii="Arial" w:eastAsia="Times New Roman" w:hAnsi="Arial" w:cs="Arial"/>
          <w:sz w:val="18"/>
          <w:szCs w:val="18"/>
          <w:lang w:val="es-MX"/>
        </w:rPr>
        <w:t xml:space="preserve">: </w:t>
      </w:r>
      <w:r>
        <w:rPr>
          <w:rFonts w:ascii="Arial" w:eastAsia="Times New Roman" w:hAnsi="Arial" w:cs="Arial"/>
          <w:sz w:val="18"/>
          <w:szCs w:val="18"/>
          <w:lang w:val="es-MX"/>
        </w:rPr>
        <w:t>L</w:t>
      </w:r>
      <w:r w:rsidR="009B517B" w:rsidRPr="009B517B">
        <w:rPr>
          <w:rFonts w:ascii="Arial" w:eastAsia="Times New Roman" w:hAnsi="Arial" w:cs="Arial"/>
          <w:sz w:val="18"/>
          <w:szCs w:val="18"/>
          <w:lang w:val="es-MX"/>
        </w:rPr>
        <w:t xml:space="preserve">a persona </w:t>
      </w:r>
      <w:r w:rsidRPr="009B517B">
        <w:rPr>
          <w:rFonts w:ascii="Arial" w:eastAsia="Times New Roman" w:hAnsi="Arial" w:cs="Arial"/>
          <w:sz w:val="18"/>
          <w:szCs w:val="18"/>
          <w:lang w:val="es-MX"/>
        </w:rPr>
        <w:t>física</w:t>
      </w:r>
      <w:r w:rsidR="009B517B" w:rsidRPr="009B517B">
        <w:rPr>
          <w:rFonts w:ascii="Arial" w:eastAsia="Times New Roman" w:hAnsi="Arial" w:cs="Arial"/>
          <w:sz w:val="18"/>
          <w:szCs w:val="18"/>
          <w:lang w:val="es-MX"/>
        </w:rPr>
        <w:t xml:space="preserve"> o moral que celebra el presente contrato con el </w:t>
      </w:r>
      <w:r w:rsidR="004D4963" w:rsidRPr="004D4963">
        <w:rPr>
          <w:rFonts w:ascii="Arial" w:eastAsia="Times New Roman" w:hAnsi="Arial" w:cs="Arial"/>
          <w:b/>
          <w:sz w:val="18"/>
          <w:szCs w:val="18"/>
          <w:lang w:val="es-MX"/>
        </w:rPr>
        <w:t>“</w:t>
      </w:r>
      <w:r w:rsidRPr="004D4963">
        <w:rPr>
          <w:rFonts w:ascii="Arial" w:eastAsia="Times New Roman" w:hAnsi="Arial" w:cs="Arial"/>
          <w:b/>
          <w:sz w:val="18"/>
          <w:szCs w:val="18"/>
          <w:lang w:val="es-MX"/>
        </w:rPr>
        <w:t>HRAEB</w:t>
      </w:r>
      <w:r w:rsidR="004D4963" w:rsidRPr="004D4963">
        <w:rPr>
          <w:rFonts w:ascii="Arial" w:eastAsia="Times New Roman" w:hAnsi="Arial" w:cs="Arial"/>
          <w:b/>
          <w:sz w:val="18"/>
          <w:szCs w:val="18"/>
          <w:lang w:val="es-MX"/>
        </w:rPr>
        <w:t>”</w:t>
      </w:r>
      <w:r w:rsidR="009B517B" w:rsidRPr="009B517B">
        <w:rPr>
          <w:rFonts w:ascii="Arial" w:eastAsia="Times New Roman" w:hAnsi="Arial" w:cs="Arial"/>
          <w:sz w:val="18"/>
          <w:szCs w:val="18"/>
          <w:lang w:val="es-MX"/>
        </w:rPr>
        <w:t>.</w:t>
      </w:r>
    </w:p>
    <w:p w14:paraId="5769AF0D" w14:textId="13907434" w:rsidR="00E52316" w:rsidRPr="009B517B" w:rsidRDefault="004D4963" w:rsidP="00330804">
      <w:pPr>
        <w:numPr>
          <w:ilvl w:val="0"/>
          <w:numId w:val="1"/>
        </w:numPr>
        <w:tabs>
          <w:tab w:val="left" w:pos="720"/>
        </w:tabs>
        <w:autoSpaceDE w:val="0"/>
        <w:spacing w:line="276" w:lineRule="auto"/>
        <w:ind w:left="284" w:hanging="284"/>
        <w:jc w:val="both"/>
        <w:rPr>
          <w:rFonts w:ascii="Arial" w:eastAsia="Times New Roman" w:hAnsi="Arial" w:cs="Arial"/>
          <w:sz w:val="18"/>
          <w:szCs w:val="18"/>
          <w:lang w:val="es-MX"/>
        </w:rPr>
      </w:pPr>
      <w:r w:rsidRPr="009B517B">
        <w:rPr>
          <w:rFonts w:ascii="Arial" w:eastAsia="Times New Roman" w:hAnsi="Arial" w:cs="Arial"/>
          <w:b/>
          <w:bCs/>
          <w:sz w:val="18"/>
          <w:szCs w:val="18"/>
          <w:lang w:val="es-MX"/>
        </w:rPr>
        <w:t>SERVICIO</w:t>
      </w:r>
      <w:r w:rsidR="009B517B" w:rsidRPr="009B517B">
        <w:rPr>
          <w:rFonts w:ascii="Arial" w:eastAsia="Times New Roman" w:hAnsi="Arial" w:cs="Arial"/>
          <w:b/>
          <w:bCs/>
          <w:sz w:val="18"/>
          <w:szCs w:val="18"/>
          <w:lang w:val="es-MX"/>
        </w:rPr>
        <w:t xml:space="preserve">: </w:t>
      </w:r>
      <w:r>
        <w:rPr>
          <w:rFonts w:ascii="Arial" w:hAnsi="Arial" w:cs="Arial"/>
          <w:b/>
          <w:sz w:val="18"/>
          <w:szCs w:val="18"/>
        </w:rPr>
        <w:t>L</w:t>
      </w:r>
      <w:r w:rsidRPr="009B517B">
        <w:rPr>
          <w:rFonts w:ascii="Arial" w:hAnsi="Arial" w:cs="Arial"/>
          <w:b/>
          <w:sz w:val="18"/>
          <w:szCs w:val="18"/>
        </w:rPr>
        <w:t>A IM</w:t>
      </w:r>
      <w:r>
        <w:rPr>
          <w:rFonts w:ascii="Arial" w:hAnsi="Arial" w:cs="Arial"/>
          <w:b/>
          <w:sz w:val="18"/>
          <w:szCs w:val="18"/>
        </w:rPr>
        <w:t xml:space="preserve">PARTICIÓN DEL CURSO </w:t>
      </w:r>
      <w:r w:rsidR="00492778">
        <w:rPr>
          <w:rFonts w:ascii="Arial" w:hAnsi="Arial" w:cs="Arial"/>
          <w:b/>
          <w:sz w:val="18"/>
          <w:szCs w:val="18"/>
        </w:rPr>
        <w:t xml:space="preserve">DE </w:t>
      </w:r>
      <w:r w:rsidR="00B8713D">
        <w:rPr>
          <w:rFonts w:ascii="Arial" w:hAnsi="Arial" w:cs="Arial"/>
          <w:b/>
          <w:sz w:val="18"/>
          <w:szCs w:val="18"/>
        </w:rPr>
        <w:t>____________________</w:t>
      </w:r>
      <w:r w:rsidR="009B517B" w:rsidRPr="009B517B">
        <w:rPr>
          <w:rFonts w:ascii="Arial" w:eastAsia="Times New Roman" w:hAnsi="Arial" w:cs="Arial"/>
          <w:sz w:val="18"/>
          <w:szCs w:val="18"/>
          <w:lang w:val="es-MX"/>
        </w:rPr>
        <w:t>derivado del procedimiento de adjudicación directa.</w:t>
      </w:r>
    </w:p>
    <w:p w14:paraId="0C6D7059" w14:textId="77777777" w:rsidR="00E52316" w:rsidRPr="009B517B" w:rsidRDefault="00E52316" w:rsidP="009B517B">
      <w:pPr>
        <w:tabs>
          <w:tab w:val="left" w:pos="1440"/>
        </w:tabs>
        <w:autoSpaceDE w:val="0"/>
        <w:spacing w:line="276" w:lineRule="auto"/>
        <w:ind w:left="720"/>
        <w:jc w:val="both"/>
        <w:rPr>
          <w:rFonts w:ascii="Arial" w:hAnsi="Arial" w:cs="Arial"/>
          <w:sz w:val="18"/>
          <w:szCs w:val="18"/>
          <w:lang w:val="es-MX"/>
        </w:rPr>
      </w:pPr>
    </w:p>
    <w:p w14:paraId="5D7BCC04" w14:textId="77777777" w:rsidR="00E52316" w:rsidRPr="009B517B" w:rsidRDefault="009B517B" w:rsidP="009B517B">
      <w:pPr>
        <w:tabs>
          <w:tab w:val="left" w:pos="0"/>
        </w:tabs>
        <w:autoSpaceDE w:val="0"/>
        <w:spacing w:line="276" w:lineRule="auto"/>
        <w:ind w:right="-1"/>
        <w:jc w:val="both"/>
        <w:rPr>
          <w:rFonts w:ascii="Arial" w:eastAsia="Times New Roman" w:hAnsi="Arial" w:cs="Arial"/>
          <w:sz w:val="18"/>
          <w:szCs w:val="18"/>
          <w:lang w:val="es-MX"/>
        </w:rPr>
      </w:pPr>
      <w:r w:rsidRPr="009B517B">
        <w:rPr>
          <w:rFonts w:ascii="Arial" w:eastAsia="Times New Roman" w:hAnsi="Arial" w:cs="Arial"/>
          <w:sz w:val="18"/>
          <w:szCs w:val="18"/>
          <w:lang w:val="es-MX"/>
        </w:rPr>
        <w:t xml:space="preserve">Una vez formalizado el contrato, </w:t>
      </w:r>
      <w:r w:rsidR="004D4963" w:rsidRPr="004D4963">
        <w:rPr>
          <w:rFonts w:ascii="Arial" w:eastAsia="Times New Roman" w:hAnsi="Arial" w:cs="Arial"/>
          <w:b/>
          <w:sz w:val="18"/>
          <w:szCs w:val="18"/>
          <w:lang w:val="es-MX"/>
        </w:rPr>
        <w:t>“EL PROVEEDOR”</w:t>
      </w:r>
      <w:r w:rsidRPr="009B517B">
        <w:rPr>
          <w:rFonts w:ascii="Arial" w:eastAsia="Times New Roman" w:hAnsi="Arial" w:cs="Arial"/>
          <w:sz w:val="18"/>
          <w:szCs w:val="18"/>
          <w:lang w:val="es-MX"/>
        </w:rPr>
        <w:t xml:space="preserve"> no </w:t>
      </w:r>
      <w:r w:rsidR="004D4963" w:rsidRPr="009B517B">
        <w:rPr>
          <w:rFonts w:ascii="Arial" w:eastAsia="Times New Roman" w:hAnsi="Arial" w:cs="Arial"/>
          <w:sz w:val="18"/>
          <w:szCs w:val="18"/>
          <w:lang w:val="es-MX"/>
        </w:rPr>
        <w:t>podrá</w:t>
      </w:r>
      <w:r w:rsidRPr="009B517B">
        <w:rPr>
          <w:rFonts w:ascii="Arial" w:eastAsia="Times New Roman" w:hAnsi="Arial" w:cs="Arial"/>
          <w:sz w:val="18"/>
          <w:szCs w:val="18"/>
          <w:lang w:val="es-MX"/>
        </w:rPr>
        <w:t xml:space="preserve"> ceder los derechos y obligaciones que se deriven del presente contrato, en forma parcial ni total a favor de cualquier otra persona física o moral.</w:t>
      </w:r>
    </w:p>
    <w:p w14:paraId="714E8C71" w14:textId="77777777" w:rsidR="002E4E93" w:rsidRPr="009B517B" w:rsidRDefault="002E4E93" w:rsidP="009B517B">
      <w:pPr>
        <w:autoSpaceDE w:val="0"/>
        <w:spacing w:line="276" w:lineRule="auto"/>
        <w:ind w:right="-1"/>
        <w:jc w:val="both"/>
        <w:rPr>
          <w:rFonts w:ascii="Arial" w:eastAsia="Times New Roman" w:hAnsi="Arial" w:cs="Arial"/>
          <w:b/>
          <w:bCs/>
          <w:sz w:val="18"/>
          <w:szCs w:val="18"/>
          <w:lang w:val="es-MX"/>
        </w:rPr>
      </w:pPr>
    </w:p>
    <w:p w14:paraId="6D6EC6D4" w14:textId="77777777" w:rsidR="00E52316" w:rsidRPr="009B517B" w:rsidRDefault="004D4963" w:rsidP="004D4963">
      <w:pPr>
        <w:autoSpaceDE w:val="0"/>
        <w:spacing w:line="276" w:lineRule="auto"/>
        <w:ind w:right="-1"/>
        <w:jc w:val="center"/>
        <w:rPr>
          <w:rFonts w:ascii="Arial" w:eastAsia="Times New Roman" w:hAnsi="Arial" w:cs="Arial"/>
          <w:b/>
          <w:bCs/>
          <w:sz w:val="18"/>
          <w:szCs w:val="18"/>
          <w:lang w:val="es-MX"/>
        </w:rPr>
      </w:pPr>
      <w:r w:rsidRPr="009B517B">
        <w:rPr>
          <w:rFonts w:ascii="Arial" w:eastAsia="Times New Roman" w:hAnsi="Arial" w:cs="Arial"/>
          <w:b/>
          <w:bCs/>
          <w:sz w:val="18"/>
          <w:szCs w:val="18"/>
          <w:lang w:val="es-MX"/>
        </w:rPr>
        <w:t>“C L Á U S U L A S”</w:t>
      </w:r>
    </w:p>
    <w:p w14:paraId="4DCEB5EA" w14:textId="77777777" w:rsidR="00E52316" w:rsidRPr="009B517B" w:rsidRDefault="00E52316" w:rsidP="009B517B">
      <w:pPr>
        <w:autoSpaceDE w:val="0"/>
        <w:spacing w:line="276" w:lineRule="auto"/>
        <w:ind w:right="-1"/>
        <w:jc w:val="both"/>
        <w:rPr>
          <w:rFonts w:ascii="Arial" w:eastAsia="Times New Roman" w:hAnsi="Arial" w:cs="Arial"/>
          <w:b/>
          <w:bCs/>
          <w:sz w:val="18"/>
          <w:szCs w:val="18"/>
          <w:lang w:val="es-MX"/>
        </w:rPr>
      </w:pPr>
    </w:p>
    <w:p w14:paraId="0E25B870" w14:textId="4E547AFE" w:rsidR="00E52316" w:rsidRPr="007B3753" w:rsidRDefault="004D4963" w:rsidP="009B517B">
      <w:pPr>
        <w:autoSpaceDE w:val="0"/>
        <w:spacing w:line="276" w:lineRule="auto"/>
        <w:ind w:right="-1"/>
        <w:jc w:val="both"/>
        <w:rPr>
          <w:rFonts w:ascii="Arial" w:hAnsi="Arial" w:cs="Arial"/>
          <w:b/>
          <w:sz w:val="18"/>
          <w:szCs w:val="18"/>
        </w:rPr>
      </w:pPr>
      <w:r w:rsidRPr="009B517B">
        <w:rPr>
          <w:rFonts w:ascii="Arial" w:eastAsia="Times New Roman" w:hAnsi="Arial" w:cs="Arial"/>
          <w:b/>
          <w:bCs/>
          <w:smallCaps/>
          <w:sz w:val="18"/>
          <w:szCs w:val="18"/>
          <w:lang w:val="es-MX"/>
        </w:rPr>
        <w:t xml:space="preserve">PRIMERA.- </w:t>
      </w:r>
      <w:r w:rsidRPr="009B517B">
        <w:rPr>
          <w:rFonts w:ascii="Arial" w:eastAsia="Times New Roman" w:hAnsi="Arial" w:cs="Arial"/>
          <w:b/>
          <w:bCs/>
          <w:sz w:val="18"/>
          <w:szCs w:val="18"/>
          <w:lang w:val="es-MX"/>
        </w:rPr>
        <w:t>OBJETO. “EL PROVEEDOR”</w:t>
      </w:r>
      <w:r w:rsidR="009B517B" w:rsidRPr="009B517B">
        <w:rPr>
          <w:rFonts w:ascii="Arial" w:eastAsia="Times New Roman" w:hAnsi="Arial" w:cs="Arial"/>
          <w:sz w:val="18"/>
          <w:szCs w:val="18"/>
          <w:lang w:val="es-MX"/>
        </w:rPr>
        <w:t xml:space="preserve">, </w:t>
      </w:r>
      <w:r w:rsidR="00492778">
        <w:rPr>
          <w:rFonts w:ascii="Arial" w:eastAsia="Times New Roman" w:hAnsi="Arial" w:cs="Arial"/>
          <w:sz w:val="18"/>
          <w:szCs w:val="18"/>
          <w:lang w:val="es-MX"/>
        </w:rPr>
        <w:t xml:space="preserve">impartirá el </w:t>
      </w:r>
      <w:r w:rsidR="0065767B" w:rsidRPr="009B517B">
        <w:rPr>
          <w:rFonts w:ascii="Arial" w:hAnsi="Arial" w:cs="Arial"/>
          <w:b/>
          <w:sz w:val="18"/>
          <w:szCs w:val="18"/>
        </w:rPr>
        <w:t>CURSO</w:t>
      </w:r>
      <w:r w:rsidR="0065767B">
        <w:rPr>
          <w:rFonts w:ascii="Arial" w:hAnsi="Arial" w:cs="Arial"/>
          <w:b/>
          <w:sz w:val="18"/>
          <w:szCs w:val="18"/>
        </w:rPr>
        <w:t xml:space="preserve"> DE </w:t>
      </w:r>
      <w:r w:rsidR="00B8713D">
        <w:rPr>
          <w:rFonts w:ascii="Arial" w:hAnsi="Arial" w:cs="Arial"/>
          <w:b/>
          <w:sz w:val="18"/>
          <w:szCs w:val="18"/>
        </w:rPr>
        <w:t>_____________________________________</w:t>
      </w:r>
      <w:r w:rsidR="007B3753" w:rsidRPr="007B3753">
        <w:rPr>
          <w:rFonts w:ascii="Arial" w:eastAsia="Times New Roman" w:hAnsi="Arial" w:cs="Arial"/>
          <w:b/>
          <w:sz w:val="18"/>
          <w:szCs w:val="18"/>
          <w:lang w:val="es-MX"/>
        </w:rPr>
        <w:t>”</w:t>
      </w:r>
      <w:r w:rsidR="007B3753" w:rsidRPr="007B3753">
        <w:rPr>
          <w:rFonts w:ascii="Arial" w:hAnsi="Arial" w:cs="Arial"/>
          <w:b/>
          <w:sz w:val="18"/>
          <w:szCs w:val="18"/>
        </w:rPr>
        <w:t>.</w:t>
      </w:r>
    </w:p>
    <w:p w14:paraId="58215FC7" w14:textId="77777777" w:rsidR="00E52316" w:rsidRPr="009B517B" w:rsidRDefault="00E52316" w:rsidP="009B517B">
      <w:pPr>
        <w:autoSpaceDE w:val="0"/>
        <w:spacing w:line="276" w:lineRule="auto"/>
        <w:jc w:val="both"/>
        <w:rPr>
          <w:rFonts w:ascii="Arial" w:eastAsia="Times New Roman" w:hAnsi="Arial" w:cs="Arial"/>
          <w:bCs/>
          <w:sz w:val="18"/>
          <w:szCs w:val="18"/>
        </w:rPr>
      </w:pPr>
    </w:p>
    <w:p w14:paraId="13642CE3" w14:textId="70950BFD" w:rsidR="00AB2FE6" w:rsidRPr="009B517B" w:rsidRDefault="004D4963" w:rsidP="009B517B">
      <w:pPr>
        <w:autoSpaceDE w:val="0"/>
        <w:spacing w:line="276" w:lineRule="auto"/>
        <w:jc w:val="both"/>
        <w:rPr>
          <w:rFonts w:ascii="Arial" w:hAnsi="Arial" w:cs="Arial"/>
          <w:sz w:val="18"/>
          <w:szCs w:val="18"/>
        </w:rPr>
      </w:pPr>
      <w:r w:rsidRPr="009B517B">
        <w:rPr>
          <w:rFonts w:ascii="Arial" w:eastAsia="Times New Roman" w:hAnsi="Arial" w:cs="Arial"/>
          <w:b/>
          <w:bCs/>
          <w:sz w:val="18"/>
          <w:szCs w:val="18"/>
          <w:lang w:val="es-MX"/>
        </w:rPr>
        <w:t>SEGUNDA.- PLAZO, LUGAR Y CONDICIONES DE ENTREGA</w:t>
      </w:r>
      <w:r>
        <w:rPr>
          <w:rFonts w:ascii="Arial" w:eastAsia="Times New Roman" w:hAnsi="Arial" w:cs="Arial"/>
          <w:b/>
          <w:bCs/>
          <w:sz w:val="18"/>
          <w:szCs w:val="18"/>
          <w:lang w:val="es-MX"/>
        </w:rPr>
        <w:t>.</w:t>
      </w:r>
      <w:r w:rsidRPr="009B517B">
        <w:rPr>
          <w:rFonts w:ascii="Arial" w:eastAsia="Times New Roman" w:hAnsi="Arial" w:cs="Arial"/>
          <w:b/>
          <w:bCs/>
          <w:sz w:val="18"/>
          <w:szCs w:val="18"/>
          <w:lang w:val="es-MX"/>
        </w:rPr>
        <w:t xml:space="preserve"> </w:t>
      </w:r>
      <w:r w:rsidRPr="009B517B">
        <w:rPr>
          <w:rFonts w:ascii="Arial" w:hAnsi="Arial" w:cs="Arial"/>
          <w:b/>
          <w:sz w:val="18"/>
          <w:szCs w:val="18"/>
        </w:rPr>
        <w:t>“EL PROVEEDOR”</w:t>
      </w:r>
      <w:r w:rsidR="009B517B" w:rsidRPr="009B517B">
        <w:rPr>
          <w:rFonts w:ascii="Arial" w:hAnsi="Arial" w:cs="Arial"/>
          <w:sz w:val="18"/>
          <w:szCs w:val="18"/>
        </w:rPr>
        <w:t xml:space="preserve"> se compromete a brindar el servicio </w:t>
      </w:r>
      <w:r w:rsidRPr="009B517B">
        <w:rPr>
          <w:rFonts w:ascii="Arial" w:hAnsi="Arial" w:cs="Arial"/>
          <w:sz w:val="18"/>
          <w:szCs w:val="18"/>
        </w:rPr>
        <w:t>al</w:t>
      </w:r>
      <w:r>
        <w:rPr>
          <w:rFonts w:ascii="Arial" w:hAnsi="Arial" w:cs="Arial"/>
          <w:sz w:val="18"/>
          <w:szCs w:val="18"/>
        </w:rPr>
        <w:t xml:space="preserve"> </w:t>
      </w:r>
      <w:r>
        <w:rPr>
          <w:rFonts w:ascii="Arial" w:hAnsi="Arial" w:cs="Arial"/>
          <w:b/>
          <w:sz w:val="18"/>
          <w:szCs w:val="18"/>
        </w:rPr>
        <w:t>“</w:t>
      </w:r>
      <w:r w:rsidRPr="009B517B">
        <w:rPr>
          <w:rFonts w:ascii="Arial" w:hAnsi="Arial" w:cs="Arial"/>
          <w:b/>
          <w:sz w:val="18"/>
          <w:szCs w:val="18"/>
        </w:rPr>
        <w:t>HRAEB”</w:t>
      </w:r>
      <w:r w:rsidR="009B517B" w:rsidRPr="009B517B">
        <w:rPr>
          <w:rFonts w:ascii="Arial" w:hAnsi="Arial" w:cs="Arial"/>
          <w:sz w:val="18"/>
          <w:szCs w:val="18"/>
        </w:rPr>
        <w:t>, en el domicilio de</w:t>
      </w:r>
      <w:r>
        <w:rPr>
          <w:rFonts w:ascii="Arial" w:hAnsi="Arial" w:cs="Arial"/>
          <w:sz w:val="18"/>
          <w:szCs w:val="18"/>
        </w:rPr>
        <w:t>l</w:t>
      </w:r>
      <w:r w:rsidR="009B517B" w:rsidRPr="009B517B">
        <w:rPr>
          <w:rFonts w:ascii="Arial" w:hAnsi="Arial" w:cs="Arial"/>
          <w:sz w:val="18"/>
          <w:szCs w:val="18"/>
        </w:rPr>
        <w:t xml:space="preserve"> </w:t>
      </w:r>
      <w:r>
        <w:rPr>
          <w:rFonts w:ascii="Arial" w:hAnsi="Arial" w:cs="Arial"/>
          <w:b/>
          <w:sz w:val="18"/>
          <w:szCs w:val="18"/>
        </w:rPr>
        <w:t>“</w:t>
      </w:r>
      <w:r w:rsidRPr="009B517B">
        <w:rPr>
          <w:rFonts w:ascii="Arial" w:hAnsi="Arial" w:cs="Arial"/>
          <w:b/>
          <w:sz w:val="18"/>
          <w:szCs w:val="18"/>
        </w:rPr>
        <w:t>HRAEB”</w:t>
      </w:r>
      <w:r w:rsidR="009B517B" w:rsidRPr="009B517B">
        <w:rPr>
          <w:rFonts w:ascii="Arial" w:hAnsi="Arial" w:cs="Arial"/>
          <w:b/>
          <w:sz w:val="18"/>
          <w:szCs w:val="18"/>
        </w:rPr>
        <w:t xml:space="preserve">, </w:t>
      </w:r>
      <w:r w:rsidR="009B517B" w:rsidRPr="0065767B">
        <w:rPr>
          <w:rFonts w:ascii="Arial" w:hAnsi="Arial" w:cs="Arial"/>
          <w:sz w:val="18"/>
          <w:szCs w:val="18"/>
        </w:rPr>
        <w:t xml:space="preserve">de acuerdo </w:t>
      </w:r>
      <w:r w:rsidR="005517CE">
        <w:rPr>
          <w:rFonts w:ascii="Arial" w:hAnsi="Arial" w:cs="Arial"/>
          <w:sz w:val="18"/>
          <w:szCs w:val="18"/>
        </w:rPr>
        <w:t>con</w:t>
      </w:r>
      <w:r w:rsidR="009B517B" w:rsidRPr="0065767B">
        <w:rPr>
          <w:rFonts w:ascii="Arial" w:hAnsi="Arial" w:cs="Arial"/>
          <w:sz w:val="18"/>
          <w:szCs w:val="18"/>
        </w:rPr>
        <w:t xml:space="preserve"> lo establecido en el</w:t>
      </w:r>
      <w:r w:rsidR="009B517B" w:rsidRPr="009B517B">
        <w:rPr>
          <w:rFonts w:ascii="Arial" w:hAnsi="Arial" w:cs="Arial"/>
          <w:b/>
          <w:sz w:val="18"/>
          <w:szCs w:val="18"/>
        </w:rPr>
        <w:t xml:space="preserve"> </w:t>
      </w:r>
      <w:r>
        <w:rPr>
          <w:rFonts w:ascii="Arial" w:hAnsi="Arial" w:cs="Arial"/>
          <w:b/>
          <w:sz w:val="18"/>
          <w:szCs w:val="18"/>
        </w:rPr>
        <w:t>“</w:t>
      </w:r>
      <w:r w:rsidRPr="009B517B">
        <w:rPr>
          <w:rFonts w:ascii="Arial" w:hAnsi="Arial" w:cs="Arial"/>
          <w:b/>
          <w:sz w:val="18"/>
          <w:szCs w:val="18"/>
        </w:rPr>
        <w:t>ANEXO I</w:t>
      </w:r>
      <w:r>
        <w:rPr>
          <w:rFonts w:ascii="Arial" w:hAnsi="Arial" w:cs="Arial"/>
          <w:b/>
          <w:sz w:val="18"/>
          <w:szCs w:val="18"/>
        </w:rPr>
        <w:t>”</w:t>
      </w:r>
      <w:r w:rsidR="009B517B" w:rsidRPr="009B517B">
        <w:rPr>
          <w:rFonts w:ascii="Arial" w:hAnsi="Arial" w:cs="Arial"/>
          <w:b/>
          <w:sz w:val="18"/>
          <w:szCs w:val="18"/>
        </w:rPr>
        <w:t xml:space="preserve"> </w:t>
      </w:r>
      <w:r w:rsidR="009B517B" w:rsidRPr="009B517B">
        <w:rPr>
          <w:rFonts w:ascii="Arial" w:hAnsi="Arial" w:cs="Arial"/>
          <w:sz w:val="18"/>
          <w:szCs w:val="18"/>
        </w:rPr>
        <w:t xml:space="preserve">en el periodo del </w:t>
      </w:r>
      <w:r w:rsidR="007F4583">
        <w:rPr>
          <w:rFonts w:ascii="Arial" w:hAnsi="Arial" w:cs="Arial"/>
          <w:sz w:val="18"/>
          <w:szCs w:val="18"/>
        </w:rPr>
        <w:t>__</w:t>
      </w:r>
      <w:r w:rsidR="007629F2">
        <w:rPr>
          <w:rFonts w:ascii="Arial" w:hAnsi="Arial" w:cs="Arial"/>
          <w:sz w:val="18"/>
          <w:szCs w:val="18"/>
        </w:rPr>
        <w:t xml:space="preserve"> al </w:t>
      </w:r>
      <w:r w:rsidR="007F4583">
        <w:rPr>
          <w:rFonts w:ascii="Arial" w:hAnsi="Arial" w:cs="Arial"/>
          <w:sz w:val="18"/>
          <w:szCs w:val="18"/>
        </w:rPr>
        <w:t>___</w:t>
      </w:r>
      <w:r w:rsidR="007629F2">
        <w:rPr>
          <w:rFonts w:ascii="Arial" w:hAnsi="Arial" w:cs="Arial"/>
          <w:sz w:val="18"/>
          <w:szCs w:val="18"/>
        </w:rPr>
        <w:t xml:space="preserve"> de </w:t>
      </w:r>
      <w:r w:rsidR="007F4583">
        <w:rPr>
          <w:rFonts w:ascii="Arial" w:hAnsi="Arial" w:cs="Arial"/>
          <w:sz w:val="18"/>
          <w:szCs w:val="18"/>
        </w:rPr>
        <w:t>_____</w:t>
      </w:r>
      <w:r w:rsidR="007629F2">
        <w:rPr>
          <w:rFonts w:ascii="Arial" w:hAnsi="Arial" w:cs="Arial"/>
          <w:sz w:val="18"/>
          <w:szCs w:val="18"/>
        </w:rPr>
        <w:t xml:space="preserve"> </w:t>
      </w:r>
      <w:proofErr w:type="spellStart"/>
      <w:r w:rsidR="007629F2">
        <w:rPr>
          <w:rFonts w:ascii="Arial" w:hAnsi="Arial" w:cs="Arial"/>
          <w:sz w:val="18"/>
          <w:szCs w:val="18"/>
        </w:rPr>
        <w:t>de</w:t>
      </w:r>
      <w:proofErr w:type="spellEnd"/>
      <w:r w:rsidR="007629F2">
        <w:rPr>
          <w:rFonts w:ascii="Arial" w:hAnsi="Arial" w:cs="Arial"/>
          <w:sz w:val="18"/>
          <w:szCs w:val="18"/>
        </w:rPr>
        <w:t xml:space="preserve"> 201</w:t>
      </w:r>
      <w:r w:rsidR="00B8713D">
        <w:rPr>
          <w:rFonts w:ascii="Arial" w:hAnsi="Arial" w:cs="Arial"/>
          <w:sz w:val="18"/>
          <w:szCs w:val="18"/>
        </w:rPr>
        <w:t>X</w:t>
      </w:r>
      <w:r w:rsidR="009B517B" w:rsidRPr="009B517B">
        <w:rPr>
          <w:rFonts w:ascii="Arial" w:hAnsi="Arial" w:cs="Arial"/>
          <w:sz w:val="18"/>
          <w:szCs w:val="18"/>
        </w:rPr>
        <w:t>.</w:t>
      </w:r>
    </w:p>
    <w:p w14:paraId="4CA97905" w14:textId="77777777" w:rsidR="00FA156B" w:rsidRPr="009B517B" w:rsidRDefault="00FA156B" w:rsidP="00FA156B">
      <w:pPr>
        <w:autoSpaceDE w:val="0"/>
        <w:spacing w:line="276" w:lineRule="auto"/>
        <w:jc w:val="both"/>
        <w:rPr>
          <w:rFonts w:ascii="Arial" w:hAnsi="Arial" w:cs="Arial"/>
          <w:sz w:val="18"/>
          <w:szCs w:val="18"/>
        </w:rPr>
      </w:pPr>
    </w:p>
    <w:p w14:paraId="1C94963A" w14:textId="38ADFBEB" w:rsidR="00FA156B" w:rsidRDefault="00FA156B" w:rsidP="00FA156B">
      <w:pPr>
        <w:autoSpaceDE w:val="0"/>
        <w:spacing w:line="276" w:lineRule="auto"/>
        <w:jc w:val="both"/>
        <w:rPr>
          <w:rFonts w:ascii="Arial" w:hAnsi="Arial" w:cs="Arial"/>
          <w:sz w:val="18"/>
          <w:szCs w:val="18"/>
        </w:rPr>
      </w:pPr>
      <w:r w:rsidRPr="009B517B">
        <w:rPr>
          <w:rFonts w:ascii="Arial" w:hAnsi="Arial" w:cs="Arial"/>
          <w:b/>
          <w:sz w:val="18"/>
          <w:szCs w:val="18"/>
        </w:rPr>
        <w:t xml:space="preserve">TERCERA.-  PRECIO. "EL HRAEB" </w:t>
      </w:r>
      <w:r w:rsidRPr="009B517B">
        <w:rPr>
          <w:rFonts w:ascii="Arial" w:hAnsi="Arial" w:cs="Arial"/>
          <w:sz w:val="18"/>
          <w:szCs w:val="18"/>
        </w:rPr>
        <w:t xml:space="preserve">pagará </w:t>
      </w:r>
      <w:r w:rsidR="00865F84">
        <w:rPr>
          <w:rFonts w:ascii="Arial" w:hAnsi="Arial" w:cs="Arial"/>
          <w:sz w:val="18"/>
          <w:szCs w:val="18"/>
        </w:rPr>
        <w:t xml:space="preserve">la cantidad </w:t>
      </w:r>
      <w:r w:rsidRPr="004D4963">
        <w:rPr>
          <w:rFonts w:ascii="Arial" w:hAnsi="Arial" w:cs="Arial"/>
          <w:sz w:val="18"/>
          <w:szCs w:val="18"/>
        </w:rPr>
        <w:t>de</w:t>
      </w:r>
      <w:r w:rsidRPr="009B517B">
        <w:rPr>
          <w:rFonts w:ascii="Arial" w:hAnsi="Arial" w:cs="Arial"/>
          <w:b/>
          <w:sz w:val="18"/>
          <w:szCs w:val="18"/>
        </w:rPr>
        <w:t xml:space="preserve"> $ </w:t>
      </w:r>
      <w:r w:rsidR="007F4583">
        <w:rPr>
          <w:rFonts w:ascii="Arial" w:hAnsi="Arial" w:cs="Arial"/>
          <w:b/>
          <w:sz w:val="18"/>
          <w:szCs w:val="18"/>
        </w:rPr>
        <w:t>______</w:t>
      </w:r>
      <w:r w:rsidR="007B3753">
        <w:rPr>
          <w:rFonts w:ascii="Arial" w:hAnsi="Arial" w:cs="Arial"/>
          <w:b/>
          <w:sz w:val="18"/>
          <w:szCs w:val="18"/>
        </w:rPr>
        <w:t xml:space="preserve"> </w:t>
      </w:r>
      <w:r w:rsidRPr="009B517B">
        <w:rPr>
          <w:rFonts w:ascii="Arial" w:hAnsi="Arial" w:cs="Arial"/>
          <w:b/>
          <w:sz w:val="18"/>
          <w:szCs w:val="18"/>
        </w:rPr>
        <w:t>(</w:t>
      </w:r>
      <w:r w:rsidR="007F4583">
        <w:rPr>
          <w:rFonts w:ascii="Arial" w:hAnsi="Arial" w:cs="Arial"/>
          <w:b/>
          <w:sz w:val="18"/>
          <w:szCs w:val="18"/>
        </w:rPr>
        <w:t>__________________ _____</w:t>
      </w:r>
      <w:r w:rsidR="007B3753">
        <w:rPr>
          <w:rFonts w:ascii="Arial" w:hAnsi="Arial" w:cs="Arial"/>
          <w:b/>
          <w:sz w:val="18"/>
          <w:szCs w:val="18"/>
        </w:rPr>
        <w:t xml:space="preserve"> pesos 00/100 m.n.)</w:t>
      </w:r>
      <w:r w:rsidR="00865F84">
        <w:rPr>
          <w:rFonts w:ascii="Arial" w:hAnsi="Arial" w:cs="Arial"/>
          <w:sz w:val="18"/>
          <w:szCs w:val="18"/>
        </w:rPr>
        <w:t>, s</w:t>
      </w:r>
      <w:r w:rsidRPr="009B517B">
        <w:rPr>
          <w:rFonts w:ascii="Arial" w:hAnsi="Arial" w:cs="Arial"/>
          <w:sz w:val="18"/>
          <w:szCs w:val="18"/>
        </w:rPr>
        <w:t>in incluir el I.V.A., o cualquier otro impuesto que fuera aplicable conforme a las leyes fiscales en el momento que se verifique el pago</w:t>
      </w:r>
      <w:r w:rsidR="007B3753">
        <w:rPr>
          <w:rFonts w:ascii="Arial" w:hAnsi="Arial" w:cs="Arial"/>
          <w:sz w:val="18"/>
          <w:szCs w:val="18"/>
        </w:rPr>
        <w:t xml:space="preserve">, de acuerdo </w:t>
      </w:r>
      <w:r w:rsidR="00B8713D">
        <w:rPr>
          <w:rFonts w:ascii="Arial" w:hAnsi="Arial" w:cs="Arial"/>
          <w:sz w:val="18"/>
          <w:szCs w:val="18"/>
        </w:rPr>
        <w:t>con lo establecido en el Anexo I</w:t>
      </w:r>
    </w:p>
    <w:p w14:paraId="227C878A" w14:textId="77777777" w:rsidR="00DE385D" w:rsidRPr="009B517B" w:rsidRDefault="009B517B" w:rsidP="009B517B">
      <w:pPr>
        <w:autoSpaceDE w:val="0"/>
        <w:spacing w:line="276" w:lineRule="auto"/>
        <w:jc w:val="both"/>
        <w:rPr>
          <w:rFonts w:ascii="Arial" w:hAnsi="Arial" w:cs="Arial"/>
          <w:sz w:val="18"/>
          <w:szCs w:val="18"/>
        </w:rPr>
      </w:pPr>
      <w:r w:rsidRPr="009B517B">
        <w:rPr>
          <w:rFonts w:ascii="Arial" w:hAnsi="Arial" w:cs="Arial"/>
          <w:sz w:val="18"/>
          <w:szCs w:val="18"/>
        </w:rPr>
        <w:t xml:space="preserve"> </w:t>
      </w:r>
    </w:p>
    <w:p w14:paraId="1E687980" w14:textId="77777777" w:rsidR="00D573C6" w:rsidRPr="009B517B" w:rsidRDefault="004D4963" w:rsidP="009B517B">
      <w:pPr>
        <w:autoSpaceDE w:val="0"/>
        <w:spacing w:line="276" w:lineRule="auto"/>
        <w:jc w:val="both"/>
        <w:rPr>
          <w:rFonts w:ascii="Arial" w:hAnsi="Arial" w:cs="Arial"/>
          <w:sz w:val="18"/>
          <w:szCs w:val="18"/>
        </w:rPr>
      </w:pPr>
      <w:r>
        <w:rPr>
          <w:rFonts w:ascii="Arial" w:hAnsi="Arial" w:cs="Arial"/>
          <w:b/>
          <w:bCs/>
          <w:sz w:val="18"/>
          <w:szCs w:val="18"/>
        </w:rPr>
        <w:t>CUARTA.- CONDICIONES DE PAGO.</w:t>
      </w:r>
      <w:r w:rsidR="009B517B" w:rsidRPr="009B517B">
        <w:rPr>
          <w:rFonts w:ascii="Arial" w:hAnsi="Arial" w:cs="Arial"/>
          <w:b/>
          <w:bCs/>
          <w:sz w:val="18"/>
          <w:szCs w:val="18"/>
        </w:rPr>
        <w:t xml:space="preserve"> </w:t>
      </w:r>
      <w:r w:rsidRPr="004D4963">
        <w:rPr>
          <w:rFonts w:ascii="Arial" w:hAnsi="Arial" w:cs="Arial"/>
          <w:bCs/>
          <w:sz w:val="18"/>
          <w:szCs w:val="18"/>
        </w:rPr>
        <w:t>El</w:t>
      </w:r>
      <w:r w:rsidR="009B517B" w:rsidRPr="004D4963">
        <w:rPr>
          <w:rFonts w:ascii="Arial" w:hAnsi="Arial" w:cs="Arial"/>
          <w:bCs/>
          <w:sz w:val="18"/>
          <w:szCs w:val="18"/>
        </w:rPr>
        <w:t xml:space="preserve"> importe del contrato</w:t>
      </w:r>
      <w:r w:rsidR="009B517B" w:rsidRPr="009B517B">
        <w:rPr>
          <w:rFonts w:ascii="Arial" w:hAnsi="Arial" w:cs="Arial"/>
          <w:b/>
          <w:bCs/>
          <w:sz w:val="18"/>
          <w:szCs w:val="18"/>
        </w:rPr>
        <w:t xml:space="preserve"> </w:t>
      </w:r>
      <w:r w:rsidR="009B517B" w:rsidRPr="009B517B">
        <w:rPr>
          <w:rFonts w:ascii="Arial" w:hAnsi="Arial" w:cs="Arial"/>
          <w:bCs/>
          <w:sz w:val="18"/>
          <w:szCs w:val="18"/>
        </w:rPr>
        <w:t xml:space="preserve">será pagado dentro de los 20 veinte </w:t>
      </w:r>
      <w:r w:rsidRPr="009B517B">
        <w:rPr>
          <w:rFonts w:ascii="Arial" w:hAnsi="Arial" w:cs="Arial"/>
          <w:bCs/>
          <w:sz w:val="18"/>
          <w:szCs w:val="18"/>
        </w:rPr>
        <w:t>días</w:t>
      </w:r>
      <w:r w:rsidR="009B517B" w:rsidRPr="009B517B">
        <w:rPr>
          <w:rFonts w:ascii="Arial" w:hAnsi="Arial" w:cs="Arial"/>
          <w:bCs/>
          <w:sz w:val="18"/>
          <w:szCs w:val="18"/>
        </w:rPr>
        <w:t xml:space="preserve"> siguientes a la presentación de la factura </w:t>
      </w:r>
      <w:r>
        <w:rPr>
          <w:rFonts w:ascii="Arial" w:hAnsi="Arial" w:cs="Arial"/>
          <w:sz w:val="18"/>
          <w:szCs w:val="18"/>
        </w:rPr>
        <w:t>en la Subdirección de Conservación, Mantenimiento y Servicios G</w:t>
      </w:r>
      <w:r w:rsidR="009B517B" w:rsidRPr="009B517B">
        <w:rPr>
          <w:rFonts w:ascii="Arial" w:hAnsi="Arial" w:cs="Arial"/>
          <w:sz w:val="18"/>
          <w:szCs w:val="18"/>
        </w:rPr>
        <w:t xml:space="preserve">enerales, y será pagado mediante transferencia bancaria a </w:t>
      </w:r>
      <w:r w:rsidRPr="009B517B">
        <w:rPr>
          <w:rFonts w:ascii="Arial" w:hAnsi="Arial" w:cs="Arial"/>
          <w:sz w:val="18"/>
          <w:szCs w:val="18"/>
        </w:rPr>
        <w:t>través</w:t>
      </w:r>
      <w:r>
        <w:rPr>
          <w:rFonts w:ascii="Arial" w:hAnsi="Arial" w:cs="Arial"/>
          <w:sz w:val="18"/>
          <w:szCs w:val="18"/>
        </w:rPr>
        <w:t xml:space="preserve"> de la Subdirección de Recursos F</w:t>
      </w:r>
      <w:r w:rsidR="009B517B" w:rsidRPr="009B517B">
        <w:rPr>
          <w:rFonts w:ascii="Arial" w:hAnsi="Arial" w:cs="Arial"/>
          <w:sz w:val="18"/>
          <w:szCs w:val="18"/>
        </w:rPr>
        <w:t>inancieros.</w:t>
      </w:r>
    </w:p>
    <w:p w14:paraId="79B4248D" w14:textId="77777777" w:rsidR="00294693" w:rsidRDefault="00294693" w:rsidP="009B517B">
      <w:pPr>
        <w:widowControl/>
        <w:tabs>
          <w:tab w:val="left" w:pos="720"/>
        </w:tabs>
        <w:suppressAutoHyphens w:val="0"/>
        <w:autoSpaceDE w:val="0"/>
        <w:autoSpaceDN w:val="0"/>
        <w:adjustRightInd w:val="0"/>
        <w:spacing w:line="276" w:lineRule="auto"/>
        <w:ind w:right="18"/>
        <w:jc w:val="both"/>
        <w:rPr>
          <w:rFonts w:ascii="Arial" w:hAnsi="Arial" w:cs="Arial"/>
          <w:b/>
          <w:sz w:val="18"/>
          <w:szCs w:val="18"/>
        </w:rPr>
      </w:pPr>
    </w:p>
    <w:p w14:paraId="6CD87186" w14:textId="77777777" w:rsidR="00294693" w:rsidRDefault="00294693" w:rsidP="009B517B">
      <w:pPr>
        <w:widowControl/>
        <w:tabs>
          <w:tab w:val="left" w:pos="720"/>
        </w:tabs>
        <w:suppressAutoHyphens w:val="0"/>
        <w:autoSpaceDE w:val="0"/>
        <w:autoSpaceDN w:val="0"/>
        <w:adjustRightInd w:val="0"/>
        <w:spacing w:line="276" w:lineRule="auto"/>
        <w:ind w:right="18"/>
        <w:jc w:val="both"/>
        <w:rPr>
          <w:rFonts w:ascii="Arial" w:hAnsi="Arial" w:cs="Arial"/>
          <w:b/>
          <w:sz w:val="18"/>
          <w:szCs w:val="18"/>
        </w:rPr>
      </w:pPr>
    </w:p>
    <w:p w14:paraId="46880556" w14:textId="77777777" w:rsidR="00D573C6" w:rsidRPr="009B517B" w:rsidRDefault="004D4963" w:rsidP="009B517B">
      <w:pPr>
        <w:widowControl/>
        <w:tabs>
          <w:tab w:val="left" w:pos="720"/>
        </w:tabs>
        <w:suppressAutoHyphens w:val="0"/>
        <w:autoSpaceDE w:val="0"/>
        <w:autoSpaceDN w:val="0"/>
        <w:adjustRightInd w:val="0"/>
        <w:spacing w:line="276" w:lineRule="auto"/>
        <w:ind w:right="18"/>
        <w:jc w:val="both"/>
        <w:rPr>
          <w:rFonts w:ascii="Arial" w:hAnsi="Arial" w:cs="Arial"/>
          <w:color w:val="000000"/>
          <w:sz w:val="18"/>
          <w:szCs w:val="18"/>
          <w:lang w:val="es-ES" w:eastAsia="es-ES"/>
        </w:rPr>
      </w:pPr>
      <w:r w:rsidRPr="009B517B">
        <w:rPr>
          <w:rFonts w:ascii="Arial" w:hAnsi="Arial" w:cs="Arial"/>
          <w:b/>
          <w:sz w:val="18"/>
          <w:szCs w:val="18"/>
        </w:rPr>
        <w:t>QUINTA.- FACTURACIÓN</w:t>
      </w:r>
      <w:r>
        <w:rPr>
          <w:rFonts w:ascii="Arial" w:hAnsi="Arial" w:cs="Arial"/>
          <w:b/>
          <w:sz w:val="18"/>
          <w:szCs w:val="18"/>
        </w:rPr>
        <w:t>.</w:t>
      </w:r>
      <w:r w:rsidR="009B517B" w:rsidRPr="009B517B">
        <w:rPr>
          <w:rFonts w:ascii="Arial" w:hAnsi="Arial" w:cs="Arial"/>
          <w:b/>
          <w:sz w:val="18"/>
          <w:szCs w:val="18"/>
        </w:rPr>
        <w:t xml:space="preserve"> </w:t>
      </w:r>
      <w:r>
        <w:rPr>
          <w:rFonts w:ascii="Arial" w:hAnsi="Arial" w:cs="Arial"/>
          <w:color w:val="000000"/>
          <w:sz w:val="18"/>
          <w:szCs w:val="18"/>
          <w:lang w:val="es-ES" w:eastAsia="es-ES"/>
        </w:rPr>
        <w:t>L</w:t>
      </w:r>
      <w:r w:rsidR="009B517B" w:rsidRPr="009B517B">
        <w:rPr>
          <w:rFonts w:ascii="Arial" w:hAnsi="Arial" w:cs="Arial"/>
          <w:color w:val="000000"/>
          <w:sz w:val="18"/>
          <w:szCs w:val="18"/>
          <w:lang w:val="es-ES" w:eastAsia="es-ES"/>
        </w:rPr>
        <w:t xml:space="preserve">a facturación deberá contener la descripción del </w:t>
      </w:r>
      <w:r w:rsidRPr="004D4963">
        <w:rPr>
          <w:rFonts w:ascii="Arial" w:hAnsi="Arial" w:cs="Arial"/>
          <w:b/>
          <w:color w:val="000000"/>
          <w:sz w:val="18"/>
          <w:szCs w:val="18"/>
          <w:lang w:val="es-ES" w:eastAsia="es-ES"/>
        </w:rPr>
        <w:t>SERVICIO</w:t>
      </w:r>
      <w:r w:rsidR="009B517B" w:rsidRPr="009B517B">
        <w:rPr>
          <w:rFonts w:ascii="Arial" w:hAnsi="Arial" w:cs="Arial"/>
          <w:color w:val="000000"/>
          <w:sz w:val="18"/>
          <w:szCs w:val="18"/>
          <w:lang w:val="es-ES" w:eastAsia="es-ES"/>
        </w:rPr>
        <w:t xml:space="preserve"> otorgado de acuerdo a lo establecido en el presente instrumento legal, costo unitario e importe total.</w:t>
      </w:r>
    </w:p>
    <w:p w14:paraId="6B417E32" w14:textId="77777777" w:rsidR="00A85249" w:rsidRPr="009B517B" w:rsidRDefault="00A85249" w:rsidP="009B517B">
      <w:pPr>
        <w:widowControl/>
        <w:tabs>
          <w:tab w:val="left" w:pos="720"/>
        </w:tabs>
        <w:suppressAutoHyphens w:val="0"/>
        <w:autoSpaceDE w:val="0"/>
        <w:autoSpaceDN w:val="0"/>
        <w:adjustRightInd w:val="0"/>
        <w:spacing w:line="276" w:lineRule="auto"/>
        <w:ind w:right="18"/>
        <w:jc w:val="both"/>
        <w:rPr>
          <w:rFonts w:ascii="Arial" w:hAnsi="Arial" w:cs="Arial"/>
          <w:color w:val="000000"/>
          <w:sz w:val="18"/>
          <w:szCs w:val="18"/>
          <w:lang w:val="es-ES" w:eastAsia="es-ES"/>
        </w:rPr>
      </w:pPr>
    </w:p>
    <w:p w14:paraId="4A9328B8" w14:textId="77777777" w:rsidR="00BB212D" w:rsidRPr="009B517B" w:rsidRDefault="004D4963" w:rsidP="004D4963">
      <w:pPr>
        <w:tabs>
          <w:tab w:val="left" w:pos="8640"/>
        </w:tabs>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b/>
          <w:bCs/>
          <w:kern w:val="0"/>
          <w:sz w:val="18"/>
          <w:szCs w:val="18"/>
          <w:lang w:val="es-MX"/>
        </w:rPr>
        <w:t>SÉXTA.- VERIFICACIÓN DE LA CALIDAD</w:t>
      </w:r>
      <w:r>
        <w:rPr>
          <w:rFonts w:ascii="Arial" w:eastAsia="Times New Roman" w:hAnsi="Arial" w:cs="Arial"/>
          <w:b/>
          <w:bCs/>
          <w:kern w:val="0"/>
          <w:sz w:val="18"/>
          <w:szCs w:val="18"/>
          <w:lang w:val="es-MX"/>
        </w:rPr>
        <w:t>.</w:t>
      </w:r>
      <w:r w:rsidR="009B517B" w:rsidRPr="009B517B">
        <w:rPr>
          <w:rFonts w:ascii="Arial" w:eastAsia="Times New Roman" w:hAnsi="Arial" w:cs="Arial"/>
          <w:b/>
          <w:bCs/>
          <w:kern w:val="0"/>
          <w:sz w:val="18"/>
          <w:szCs w:val="18"/>
          <w:lang w:val="es-MX"/>
        </w:rPr>
        <w:t xml:space="preserve"> </w:t>
      </w:r>
      <w:r>
        <w:rPr>
          <w:rFonts w:ascii="Arial" w:eastAsia="Times New Roman" w:hAnsi="Arial" w:cs="Arial"/>
          <w:kern w:val="0"/>
          <w:sz w:val="18"/>
          <w:szCs w:val="18"/>
          <w:lang w:val="es-MX"/>
        </w:rPr>
        <w:t>E</w:t>
      </w:r>
      <w:r w:rsidR="009B517B" w:rsidRPr="009B517B">
        <w:rPr>
          <w:rFonts w:ascii="Arial" w:eastAsia="Times New Roman" w:hAnsi="Arial" w:cs="Arial"/>
          <w:kern w:val="0"/>
          <w:sz w:val="18"/>
          <w:szCs w:val="18"/>
          <w:lang w:val="es-MX"/>
        </w:rPr>
        <w:t xml:space="preserve">l </w:t>
      </w:r>
      <w:r w:rsidRPr="009B517B">
        <w:rPr>
          <w:rFonts w:ascii="Arial" w:eastAsia="Times New Roman" w:hAnsi="Arial" w:cs="Arial"/>
          <w:b/>
          <w:bCs/>
          <w:kern w:val="0"/>
          <w:sz w:val="18"/>
          <w:szCs w:val="18"/>
          <w:lang w:val="es-MX"/>
        </w:rPr>
        <w:t>“HRAEB”</w:t>
      </w:r>
      <w:r w:rsidR="009B517B" w:rsidRPr="009B517B">
        <w:rPr>
          <w:rFonts w:ascii="Arial" w:eastAsia="Times New Roman" w:hAnsi="Arial" w:cs="Arial"/>
          <w:b/>
          <w:bCs/>
          <w:kern w:val="0"/>
          <w:sz w:val="18"/>
          <w:szCs w:val="18"/>
          <w:lang w:val="es-MX"/>
        </w:rPr>
        <w:t xml:space="preserve"> </w:t>
      </w:r>
      <w:r w:rsidR="009B517B" w:rsidRPr="004D4963">
        <w:rPr>
          <w:rFonts w:ascii="Arial" w:eastAsia="Times New Roman" w:hAnsi="Arial" w:cs="Arial"/>
          <w:bCs/>
          <w:kern w:val="0"/>
          <w:sz w:val="18"/>
          <w:szCs w:val="18"/>
          <w:lang w:val="es-MX"/>
        </w:rPr>
        <w:t>verificará</w:t>
      </w:r>
      <w:r w:rsidR="009B517B" w:rsidRPr="009B517B">
        <w:rPr>
          <w:rFonts w:ascii="Arial" w:eastAsia="Times New Roman" w:hAnsi="Arial" w:cs="Arial"/>
          <w:b/>
          <w:bCs/>
          <w:kern w:val="0"/>
          <w:sz w:val="18"/>
          <w:szCs w:val="18"/>
          <w:lang w:val="es-MX"/>
        </w:rPr>
        <w:t xml:space="preserve"> </w:t>
      </w:r>
      <w:r w:rsidR="009B517B" w:rsidRPr="009B517B">
        <w:rPr>
          <w:rFonts w:ascii="Arial" w:eastAsia="Times New Roman" w:hAnsi="Arial" w:cs="Arial"/>
          <w:kern w:val="0"/>
          <w:sz w:val="18"/>
          <w:szCs w:val="18"/>
          <w:lang w:val="es-MX"/>
        </w:rPr>
        <w:t>la calidad de los servicios proporcionados.</w:t>
      </w:r>
      <w:r>
        <w:rPr>
          <w:rFonts w:ascii="Arial" w:eastAsia="Times New Roman" w:hAnsi="Arial" w:cs="Arial"/>
          <w:kern w:val="0"/>
          <w:sz w:val="18"/>
          <w:szCs w:val="18"/>
          <w:lang w:val="es-MX"/>
        </w:rPr>
        <w:t xml:space="preserve"> </w:t>
      </w:r>
      <w:r w:rsidR="009B517B" w:rsidRPr="009B517B">
        <w:rPr>
          <w:rFonts w:ascii="Arial" w:eastAsia="Times New Roman" w:hAnsi="Arial" w:cs="Arial"/>
          <w:kern w:val="0"/>
          <w:sz w:val="18"/>
          <w:szCs w:val="18"/>
          <w:lang w:val="es-MX"/>
        </w:rPr>
        <w:t>Dicha verificación se podrá iniciar a partir del inicio de la vigencia del contrato.</w:t>
      </w:r>
    </w:p>
    <w:p w14:paraId="0A8DEBB2" w14:textId="77777777" w:rsidR="00BB212D" w:rsidRPr="009B517B" w:rsidRDefault="00BB212D" w:rsidP="009B517B">
      <w:pPr>
        <w:autoSpaceDE w:val="0"/>
        <w:spacing w:line="276" w:lineRule="auto"/>
        <w:jc w:val="both"/>
        <w:rPr>
          <w:rFonts w:ascii="Arial" w:hAnsi="Arial" w:cs="Arial"/>
          <w:b/>
          <w:bCs/>
          <w:sz w:val="18"/>
          <w:szCs w:val="18"/>
          <w:lang w:val="es-MX"/>
        </w:rPr>
      </w:pPr>
    </w:p>
    <w:p w14:paraId="0197BEC5" w14:textId="77777777" w:rsidR="00BE696F" w:rsidRPr="009B517B" w:rsidRDefault="004D4963" w:rsidP="009B517B">
      <w:pPr>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b/>
          <w:bCs/>
          <w:kern w:val="0"/>
          <w:sz w:val="18"/>
          <w:szCs w:val="18"/>
          <w:lang w:val="es-MX"/>
        </w:rPr>
        <w:t>SÉPTIMA.- PENAS CONVENCIONALES Y DEDUCCIONES</w:t>
      </w:r>
      <w:r>
        <w:rPr>
          <w:rFonts w:ascii="Arial" w:eastAsia="Times New Roman" w:hAnsi="Arial" w:cs="Arial"/>
          <w:b/>
          <w:bCs/>
          <w:kern w:val="0"/>
          <w:sz w:val="18"/>
          <w:szCs w:val="18"/>
          <w:lang w:val="es-MX"/>
        </w:rPr>
        <w:t>.</w:t>
      </w:r>
      <w:r w:rsidR="009B517B" w:rsidRPr="009B517B">
        <w:rPr>
          <w:rFonts w:ascii="Arial" w:eastAsia="Times New Roman" w:hAnsi="Arial" w:cs="Arial"/>
          <w:b/>
          <w:bCs/>
          <w:kern w:val="0"/>
          <w:sz w:val="18"/>
          <w:szCs w:val="18"/>
          <w:lang w:val="es-MX"/>
        </w:rPr>
        <w:t xml:space="preserve"> </w:t>
      </w:r>
      <w:r w:rsidRPr="004D4963">
        <w:rPr>
          <w:rFonts w:ascii="Arial" w:eastAsia="Times New Roman" w:hAnsi="Arial" w:cs="Arial"/>
          <w:bCs/>
          <w:kern w:val="0"/>
          <w:sz w:val="18"/>
          <w:szCs w:val="18"/>
          <w:lang w:val="es-MX"/>
        </w:rPr>
        <w:t>L</w:t>
      </w:r>
      <w:r w:rsidR="009B517B" w:rsidRPr="009B517B">
        <w:rPr>
          <w:rFonts w:ascii="Arial" w:eastAsia="Times New Roman" w:hAnsi="Arial" w:cs="Arial"/>
          <w:kern w:val="0"/>
          <w:sz w:val="18"/>
          <w:szCs w:val="18"/>
          <w:lang w:val="es-MX"/>
        </w:rPr>
        <w:t xml:space="preserve">as partes convienen que el </w:t>
      </w:r>
      <w:r w:rsidRPr="009B517B">
        <w:rPr>
          <w:rFonts w:ascii="Arial" w:eastAsia="Times New Roman" w:hAnsi="Arial" w:cs="Arial"/>
          <w:b/>
          <w:bCs/>
          <w:kern w:val="0"/>
          <w:sz w:val="18"/>
          <w:szCs w:val="18"/>
          <w:lang w:val="es-MX"/>
        </w:rPr>
        <w:t>“HRAEB”</w:t>
      </w:r>
      <w:r w:rsidR="009B517B" w:rsidRPr="009B517B">
        <w:rPr>
          <w:rFonts w:ascii="Arial" w:eastAsia="Times New Roman" w:hAnsi="Arial" w:cs="Arial"/>
          <w:b/>
          <w:bCs/>
          <w:kern w:val="0"/>
          <w:sz w:val="18"/>
          <w:szCs w:val="18"/>
          <w:lang w:val="es-MX"/>
        </w:rPr>
        <w:t xml:space="preserve"> </w:t>
      </w:r>
      <w:r w:rsidR="009B517B" w:rsidRPr="009B517B">
        <w:rPr>
          <w:rFonts w:ascii="Arial" w:eastAsia="Times New Roman" w:hAnsi="Arial" w:cs="Arial"/>
          <w:kern w:val="0"/>
          <w:sz w:val="18"/>
          <w:szCs w:val="18"/>
          <w:lang w:val="es-MX"/>
        </w:rPr>
        <w:t xml:space="preserve">aplicará a </w:t>
      </w:r>
      <w:r w:rsidR="009B517B" w:rsidRPr="009B517B">
        <w:rPr>
          <w:rFonts w:ascii="Arial" w:eastAsia="Times New Roman" w:hAnsi="Arial" w:cs="Arial"/>
          <w:b/>
          <w:bCs/>
          <w:kern w:val="0"/>
          <w:sz w:val="18"/>
          <w:szCs w:val="18"/>
          <w:lang w:val="es-MX"/>
        </w:rPr>
        <w:t>“</w:t>
      </w:r>
      <w:r w:rsidRPr="009B517B">
        <w:rPr>
          <w:rFonts w:ascii="Arial" w:eastAsia="Times New Roman" w:hAnsi="Arial" w:cs="Arial"/>
          <w:b/>
          <w:bCs/>
          <w:kern w:val="0"/>
          <w:sz w:val="18"/>
          <w:szCs w:val="18"/>
          <w:lang w:val="es-MX"/>
        </w:rPr>
        <w:t>EL PROVEEDOR”</w:t>
      </w:r>
      <w:r w:rsidR="009B517B" w:rsidRPr="009B517B">
        <w:rPr>
          <w:rFonts w:ascii="Arial" w:eastAsia="Times New Roman" w:hAnsi="Arial" w:cs="Arial"/>
          <w:kern w:val="0"/>
          <w:sz w:val="18"/>
          <w:szCs w:val="18"/>
          <w:lang w:val="es-MX"/>
        </w:rPr>
        <w:t>, las penas convencionales y deducciones en los términos y casos que a continuación se indican:</w:t>
      </w:r>
    </w:p>
    <w:p w14:paraId="357E3A66" w14:textId="77777777" w:rsidR="00BE696F" w:rsidRPr="009B517B" w:rsidRDefault="00BE696F" w:rsidP="009B517B">
      <w:pPr>
        <w:widowControl/>
        <w:tabs>
          <w:tab w:val="left" w:pos="360"/>
        </w:tabs>
        <w:autoSpaceDE w:val="0"/>
        <w:spacing w:line="276" w:lineRule="auto"/>
        <w:jc w:val="both"/>
        <w:rPr>
          <w:rFonts w:ascii="Arial" w:eastAsia="Times New Roman" w:hAnsi="Arial" w:cs="Arial"/>
          <w:b/>
          <w:bCs/>
          <w:kern w:val="0"/>
          <w:sz w:val="18"/>
          <w:szCs w:val="18"/>
          <w:lang w:val="es-MX"/>
        </w:rPr>
      </w:pPr>
    </w:p>
    <w:p w14:paraId="469322B0" w14:textId="77777777" w:rsidR="00AB1E7C" w:rsidRPr="009B517B" w:rsidRDefault="009B517B" w:rsidP="009B517B">
      <w:pPr>
        <w:widowControl/>
        <w:tabs>
          <w:tab w:val="left" w:pos="360"/>
        </w:tabs>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b/>
          <w:bCs/>
          <w:kern w:val="0"/>
          <w:sz w:val="18"/>
          <w:szCs w:val="18"/>
          <w:lang w:val="es-MX"/>
        </w:rPr>
        <w:t xml:space="preserve">Penas convencionales: </w:t>
      </w:r>
      <w:r w:rsidR="004D4963" w:rsidRPr="009B517B">
        <w:rPr>
          <w:rFonts w:ascii="Arial" w:eastAsia="Times New Roman" w:hAnsi="Arial" w:cs="Arial"/>
          <w:bCs/>
          <w:kern w:val="0"/>
          <w:sz w:val="18"/>
          <w:szCs w:val="18"/>
          <w:lang w:val="es-MX"/>
        </w:rPr>
        <w:t>los mecanismos</w:t>
      </w:r>
      <w:r w:rsidRPr="009B517B">
        <w:rPr>
          <w:rFonts w:ascii="Arial" w:eastAsia="Times New Roman" w:hAnsi="Arial" w:cs="Arial"/>
          <w:kern w:val="0"/>
          <w:sz w:val="18"/>
          <w:szCs w:val="18"/>
          <w:lang w:val="es-MX"/>
        </w:rPr>
        <w:t xml:space="preserve"> para la aplicación de penas convencionales de acuerdo a la siguiente tabla:</w:t>
      </w:r>
    </w:p>
    <w:p w14:paraId="15A691C2" w14:textId="77777777" w:rsidR="00BE696F" w:rsidRPr="009B517B" w:rsidRDefault="00BE696F" w:rsidP="009B517B">
      <w:pPr>
        <w:widowControl/>
        <w:tabs>
          <w:tab w:val="left" w:pos="360"/>
        </w:tabs>
        <w:autoSpaceDE w:val="0"/>
        <w:spacing w:line="276" w:lineRule="auto"/>
        <w:jc w:val="both"/>
        <w:rPr>
          <w:rFonts w:ascii="Arial" w:eastAsia="Times New Roman" w:hAnsi="Arial" w:cs="Arial"/>
          <w:kern w:val="0"/>
          <w:sz w:val="18"/>
          <w:szCs w:val="18"/>
          <w:lang w:val="es-MX"/>
        </w:rPr>
      </w:pPr>
    </w:p>
    <w:tbl>
      <w:tblPr>
        <w:tblW w:w="8403" w:type="dxa"/>
        <w:tblInd w:w="97" w:type="dxa"/>
        <w:tblLayout w:type="fixed"/>
        <w:tblLook w:val="0000" w:firstRow="0" w:lastRow="0" w:firstColumn="0" w:lastColumn="0" w:noHBand="0" w:noVBand="0"/>
      </w:tblPr>
      <w:tblGrid>
        <w:gridCol w:w="8403"/>
      </w:tblGrid>
      <w:tr w:rsidR="00897812" w:rsidRPr="009B517B" w14:paraId="53C45412" w14:textId="77777777" w:rsidTr="002E4E93">
        <w:tc>
          <w:tcPr>
            <w:tcW w:w="8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26E75" w14:textId="77777777" w:rsidR="00897812" w:rsidRPr="009B517B" w:rsidRDefault="009B517B" w:rsidP="004D4963">
            <w:pPr>
              <w:autoSpaceDE w:val="0"/>
              <w:snapToGrid w:val="0"/>
              <w:spacing w:line="276" w:lineRule="auto"/>
              <w:jc w:val="center"/>
              <w:rPr>
                <w:rFonts w:ascii="Arial" w:eastAsia="Times New Roman" w:hAnsi="Arial" w:cs="Arial"/>
                <w:b/>
                <w:bCs/>
                <w:kern w:val="0"/>
                <w:sz w:val="18"/>
                <w:szCs w:val="18"/>
                <w:lang w:val="es-MX"/>
              </w:rPr>
            </w:pPr>
            <w:r w:rsidRPr="009B517B">
              <w:rPr>
                <w:rFonts w:ascii="Arial" w:eastAsia="Times New Roman" w:hAnsi="Arial" w:cs="Arial"/>
                <w:b/>
                <w:bCs/>
                <w:kern w:val="0"/>
                <w:sz w:val="18"/>
                <w:szCs w:val="18"/>
                <w:lang w:val="es-MX"/>
              </w:rPr>
              <w:t>Descripción de la sanción</w:t>
            </w:r>
          </w:p>
        </w:tc>
      </w:tr>
      <w:tr w:rsidR="005C4F8C" w:rsidRPr="009B517B" w14:paraId="24314E34" w14:textId="77777777" w:rsidTr="00DA35B6">
        <w:trPr>
          <w:trHeight w:val="847"/>
        </w:trPr>
        <w:tc>
          <w:tcPr>
            <w:tcW w:w="8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A2103" w14:textId="77777777" w:rsidR="005C4F8C" w:rsidRPr="009B517B" w:rsidRDefault="009B517B" w:rsidP="007771B3">
            <w:pPr>
              <w:autoSpaceDE w:val="0"/>
              <w:snapToGrid w:val="0"/>
              <w:spacing w:line="276" w:lineRule="auto"/>
              <w:jc w:val="both"/>
              <w:rPr>
                <w:rFonts w:ascii="Arial" w:eastAsia="Times New Roman" w:hAnsi="Arial" w:cs="Arial"/>
                <w:kern w:val="0"/>
                <w:sz w:val="18"/>
                <w:szCs w:val="18"/>
                <w:lang w:val="es-MX"/>
              </w:rPr>
            </w:pPr>
            <w:r w:rsidRPr="009B517B">
              <w:rPr>
                <w:rFonts w:ascii="Arial" w:eastAsia="Times New Roman" w:hAnsi="Arial" w:cs="Arial"/>
                <w:kern w:val="0"/>
                <w:sz w:val="18"/>
                <w:szCs w:val="18"/>
                <w:lang w:val="es-MX"/>
              </w:rPr>
              <w:t xml:space="preserve">Cuando </w:t>
            </w:r>
            <w:r w:rsidR="004D4963" w:rsidRPr="004D4963">
              <w:rPr>
                <w:rFonts w:ascii="Arial" w:eastAsia="Times New Roman" w:hAnsi="Arial" w:cs="Arial"/>
                <w:b/>
                <w:kern w:val="0"/>
                <w:sz w:val="18"/>
                <w:szCs w:val="18"/>
                <w:lang w:val="es-MX"/>
              </w:rPr>
              <w:t>“EL PROVEEDOR”</w:t>
            </w:r>
            <w:r w:rsidRPr="009B517B">
              <w:rPr>
                <w:rFonts w:ascii="Arial" w:eastAsia="Times New Roman" w:hAnsi="Arial" w:cs="Arial"/>
                <w:kern w:val="0"/>
                <w:sz w:val="18"/>
                <w:szCs w:val="18"/>
                <w:lang w:val="es-MX"/>
              </w:rPr>
              <w:t xml:space="preserve"> no se presente en la fecha programada para la prestación del </w:t>
            </w:r>
            <w:r w:rsidR="004D4963" w:rsidRPr="004D4963">
              <w:rPr>
                <w:rFonts w:ascii="Arial" w:eastAsia="Times New Roman" w:hAnsi="Arial" w:cs="Arial"/>
                <w:b/>
                <w:kern w:val="0"/>
                <w:sz w:val="18"/>
                <w:szCs w:val="18"/>
                <w:lang w:val="es-MX"/>
              </w:rPr>
              <w:t>SERVICIO</w:t>
            </w:r>
            <w:r w:rsidRPr="009B517B">
              <w:rPr>
                <w:rFonts w:ascii="Arial" w:eastAsia="Times New Roman" w:hAnsi="Arial" w:cs="Arial"/>
                <w:kern w:val="0"/>
                <w:sz w:val="18"/>
                <w:szCs w:val="18"/>
                <w:lang w:val="es-MX"/>
              </w:rPr>
              <w:t xml:space="preserve"> de acuerdo a lo establecido en el </w:t>
            </w:r>
            <w:r w:rsidR="004D4963" w:rsidRPr="004D4963">
              <w:rPr>
                <w:rFonts w:ascii="Arial" w:eastAsia="Times New Roman" w:hAnsi="Arial" w:cs="Arial"/>
                <w:b/>
                <w:kern w:val="0"/>
                <w:sz w:val="18"/>
                <w:szCs w:val="18"/>
                <w:lang w:val="es-MX"/>
              </w:rPr>
              <w:t>“ANEXO I”</w:t>
            </w:r>
            <w:r w:rsidRPr="009B517B">
              <w:rPr>
                <w:rFonts w:ascii="Arial" w:eastAsia="Times New Roman" w:hAnsi="Arial" w:cs="Arial"/>
                <w:kern w:val="0"/>
                <w:sz w:val="18"/>
                <w:szCs w:val="18"/>
                <w:lang w:val="es-MX"/>
              </w:rPr>
              <w:t xml:space="preserve"> se aplicará el 1% (uno por ciento) diario sobre el importe del </w:t>
            </w:r>
            <w:r w:rsidR="00F642E3" w:rsidRPr="00F642E3">
              <w:rPr>
                <w:rFonts w:ascii="Arial" w:eastAsia="Times New Roman" w:hAnsi="Arial" w:cs="Arial"/>
                <w:b/>
                <w:kern w:val="0"/>
                <w:sz w:val="18"/>
                <w:szCs w:val="18"/>
                <w:lang w:val="es-MX"/>
              </w:rPr>
              <w:t>SERVICIO</w:t>
            </w:r>
            <w:r w:rsidRPr="009B517B">
              <w:rPr>
                <w:rFonts w:ascii="Arial" w:eastAsia="Times New Roman" w:hAnsi="Arial" w:cs="Arial"/>
                <w:kern w:val="0"/>
                <w:sz w:val="18"/>
                <w:szCs w:val="18"/>
                <w:lang w:val="es-MX"/>
              </w:rPr>
              <w:t xml:space="preserve"> solicitado a partir de la fecha de incidencia y hasta la fecha de su cumplimiento.</w:t>
            </w:r>
          </w:p>
        </w:tc>
      </w:tr>
      <w:tr w:rsidR="005C4F8C" w:rsidRPr="009B517B" w14:paraId="005BE283" w14:textId="77777777" w:rsidTr="00DA35B6">
        <w:trPr>
          <w:trHeight w:val="960"/>
        </w:trPr>
        <w:tc>
          <w:tcPr>
            <w:tcW w:w="8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1D9C4" w14:textId="77777777" w:rsidR="005C4F8C" w:rsidRPr="009B517B" w:rsidRDefault="009B517B" w:rsidP="007771B3">
            <w:pPr>
              <w:autoSpaceDE w:val="0"/>
              <w:snapToGrid w:val="0"/>
              <w:spacing w:line="276" w:lineRule="auto"/>
              <w:jc w:val="both"/>
              <w:rPr>
                <w:rFonts w:ascii="Arial" w:eastAsia="Times New Roman" w:hAnsi="Arial" w:cs="Arial"/>
                <w:kern w:val="0"/>
                <w:sz w:val="18"/>
                <w:szCs w:val="18"/>
                <w:lang w:val="es-MX"/>
              </w:rPr>
            </w:pPr>
            <w:r w:rsidRPr="009B517B">
              <w:rPr>
                <w:rFonts w:ascii="Arial" w:eastAsia="Times New Roman" w:hAnsi="Arial" w:cs="Arial"/>
                <w:kern w:val="0"/>
                <w:sz w:val="18"/>
                <w:szCs w:val="18"/>
                <w:lang w:val="es-MX"/>
              </w:rPr>
              <w:t xml:space="preserve">Cuando </w:t>
            </w:r>
            <w:r w:rsidR="00F642E3" w:rsidRPr="00F642E3">
              <w:rPr>
                <w:rFonts w:ascii="Arial" w:eastAsia="Times New Roman" w:hAnsi="Arial" w:cs="Arial"/>
                <w:b/>
                <w:kern w:val="0"/>
                <w:sz w:val="18"/>
                <w:szCs w:val="18"/>
                <w:lang w:val="es-MX"/>
              </w:rPr>
              <w:t>“EL PROVEEDOR”</w:t>
            </w:r>
            <w:r w:rsidRPr="009B517B">
              <w:rPr>
                <w:rFonts w:ascii="Arial" w:eastAsia="Times New Roman" w:hAnsi="Arial" w:cs="Arial"/>
                <w:kern w:val="0"/>
                <w:sz w:val="18"/>
                <w:szCs w:val="18"/>
                <w:lang w:val="es-MX"/>
              </w:rPr>
              <w:t xml:space="preserve"> no preste el </w:t>
            </w:r>
            <w:r w:rsidR="00F642E3" w:rsidRPr="00F642E3">
              <w:rPr>
                <w:rFonts w:ascii="Arial" w:eastAsia="Times New Roman" w:hAnsi="Arial" w:cs="Arial"/>
                <w:b/>
                <w:kern w:val="0"/>
                <w:sz w:val="18"/>
                <w:szCs w:val="18"/>
                <w:lang w:val="es-MX"/>
              </w:rPr>
              <w:t>SERVICIO</w:t>
            </w:r>
            <w:r w:rsidRPr="009B517B">
              <w:rPr>
                <w:rFonts w:ascii="Arial" w:eastAsia="Times New Roman" w:hAnsi="Arial" w:cs="Arial"/>
                <w:kern w:val="0"/>
                <w:sz w:val="18"/>
                <w:szCs w:val="18"/>
                <w:lang w:val="es-MX"/>
              </w:rPr>
              <w:t xml:space="preserve"> en las condiciones establecidas en el </w:t>
            </w:r>
            <w:r w:rsidR="00F642E3" w:rsidRPr="00F642E3">
              <w:rPr>
                <w:rFonts w:ascii="Arial" w:eastAsia="Times New Roman" w:hAnsi="Arial" w:cs="Arial"/>
                <w:b/>
                <w:kern w:val="0"/>
                <w:sz w:val="18"/>
                <w:szCs w:val="18"/>
                <w:lang w:val="es-MX"/>
              </w:rPr>
              <w:t>“ANEXO I”</w:t>
            </w:r>
            <w:r w:rsidRPr="009B517B">
              <w:rPr>
                <w:rFonts w:ascii="Arial" w:eastAsia="Times New Roman" w:hAnsi="Arial" w:cs="Arial"/>
                <w:kern w:val="0"/>
                <w:sz w:val="18"/>
                <w:szCs w:val="18"/>
                <w:lang w:val="es-MX"/>
              </w:rPr>
              <w:t xml:space="preserve"> del presente contrato y de acuerdo a lo establecido en la </w:t>
            </w:r>
            <w:r w:rsidR="00F642E3" w:rsidRPr="009B517B">
              <w:rPr>
                <w:rFonts w:ascii="Arial" w:eastAsia="Times New Roman" w:hAnsi="Arial" w:cs="Arial"/>
                <w:kern w:val="0"/>
                <w:sz w:val="18"/>
                <w:szCs w:val="18"/>
                <w:lang w:val="es-MX"/>
              </w:rPr>
              <w:t>convocatoria</w:t>
            </w:r>
            <w:r w:rsidRPr="009B517B">
              <w:rPr>
                <w:rFonts w:ascii="Arial" w:eastAsia="Times New Roman" w:hAnsi="Arial" w:cs="Arial"/>
                <w:kern w:val="0"/>
                <w:sz w:val="18"/>
                <w:szCs w:val="18"/>
                <w:lang w:val="es-MX"/>
              </w:rPr>
              <w:t xml:space="preserve">, se aplicará el 10% (diez por ciento) sobre el importe del </w:t>
            </w:r>
            <w:r w:rsidR="00F642E3" w:rsidRPr="00F642E3">
              <w:rPr>
                <w:rFonts w:ascii="Arial" w:eastAsia="Times New Roman" w:hAnsi="Arial" w:cs="Arial"/>
                <w:b/>
                <w:kern w:val="0"/>
                <w:sz w:val="18"/>
                <w:szCs w:val="18"/>
                <w:lang w:val="es-MX"/>
              </w:rPr>
              <w:t>SERVICIO</w:t>
            </w:r>
            <w:r w:rsidRPr="009B517B">
              <w:rPr>
                <w:rFonts w:ascii="Arial" w:eastAsia="Times New Roman" w:hAnsi="Arial" w:cs="Arial"/>
                <w:kern w:val="0"/>
                <w:sz w:val="18"/>
                <w:szCs w:val="18"/>
                <w:lang w:val="es-MX"/>
              </w:rPr>
              <w:t xml:space="preserve"> solicitado.</w:t>
            </w:r>
          </w:p>
        </w:tc>
      </w:tr>
      <w:tr w:rsidR="005C4F8C" w:rsidRPr="009B517B" w14:paraId="7FE06008" w14:textId="77777777" w:rsidTr="00DA35B6">
        <w:trPr>
          <w:trHeight w:val="859"/>
        </w:trPr>
        <w:tc>
          <w:tcPr>
            <w:tcW w:w="8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D78CE" w14:textId="77777777" w:rsidR="005C4F8C" w:rsidRPr="009B517B" w:rsidRDefault="009B517B" w:rsidP="007771B3">
            <w:pPr>
              <w:autoSpaceDE w:val="0"/>
              <w:snapToGrid w:val="0"/>
              <w:spacing w:line="276" w:lineRule="auto"/>
              <w:jc w:val="both"/>
              <w:rPr>
                <w:rFonts w:ascii="Arial" w:eastAsia="Times New Roman" w:hAnsi="Arial" w:cs="Arial"/>
                <w:b/>
                <w:bCs/>
                <w:kern w:val="0"/>
                <w:sz w:val="18"/>
                <w:szCs w:val="18"/>
                <w:lang w:val="es-MX"/>
              </w:rPr>
            </w:pPr>
            <w:r w:rsidRPr="009B517B">
              <w:rPr>
                <w:rFonts w:ascii="Arial" w:eastAsia="Times New Roman" w:hAnsi="Arial" w:cs="Arial"/>
                <w:b/>
                <w:bCs/>
                <w:kern w:val="0"/>
                <w:sz w:val="18"/>
                <w:szCs w:val="18"/>
                <w:lang w:val="es-MX"/>
              </w:rPr>
              <w:t xml:space="preserve">Cuando </w:t>
            </w:r>
            <w:r w:rsidR="00F642E3">
              <w:rPr>
                <w:rFonts w:ascii="Arial" w:eastAsia="Times New Roman" w:hAnsi="Arial" w:cs="Arial"/>
                <w:b/>
                <w:bCs/>
                <w:kern w:val="0"/>
                <w:sz w:val="18"/>
                <w:szCs w:val="18"/>
                <w:lang w:val="es-MX"/>
              </w:rPr>
              <w:t>“</w:t>
            </w:r>
            <w:r w:rsidR="00F642E3" w:rsidRPr="009B517B">
              <w:rPr>
                <w:rFonts w:ascii="Arial" w:eastAsia="Times New Roman" w:hAnsi="Arial" w:cs="Arial"/>
                <w:b/>
                <w:bCs/>
                <w:kern w:val="0"/>
                <w:sz w:val="18"/>
                <w:szCs w:val="18"/>
                <w:lang w:val="es-MX"/>
              </w:rPr>
              <w:t>EL PROVEEDOR</w:t>
            </w:r>
            <w:r w:rsidR="00F642E3">
              <w:rPr>
                <w:rFonts w:ascii="Arial" w:eastAsia="Times New Roman" w:hAnsi="Arial" w:cs="Arial"/>
                <w:b/>
                <w:bCs/>
                <w:kern w:val="0"/>
                <w:sz w:val="18"/>
                <w:szCs w:val="18"/>
                <w:lang w:val="es-MX"/>
              </w:rPr>
              <w:t>”</w:t>
            </w:r>
            <w:r w:rsidRPr="009B517B">
              <w:rPr>
                <w:rFonts w:ascii="Arial" w:eastAsia="Times New Roman" w:hAnsi="Arial" w:cs="Arial"/>
                <w:b/>
                <w:bCs/>
                <w:kern w:val="0"/>
                <w:sz w:val="18"/>
                <w:szCs w:val="18"/>
                <w:lang w:val="es-MX"/>
              </w:rPr>
              <w:t xml:space="preserve"> no cumpla con los tiempos de respuesta establecidos en el presente contrato </w:t>
            </w:r>
            <w:r w:rsidRPr="009B517B">
              <w:rPr>
                <w:rFonts w:ascii="Arial" w:eastAsia="Times New Roman" w:hAnsi="Arial" w:cs="Arial"/>
                <w:kern w:val="0"/>
                <w:sz w:val="18"/>
                <w:szCs w:val="18"/>
                <w:lang w:val="es-MX"/>
              </w:rPr>
              <w:t xml:space="preserve">se aplicará el 1% (uno por ciento) diario sobre el importe del </w:t>
            </w:r>
            <w:r w:rsidR="00F642E3" w:rsidRPr="00F642E3">
              <w:rPr>
                <w:rFonts w:ascii="Arial" w:eastAsia="Times New Roman" w:hAnsi="Arial" w:cs="Arial"/>
                <w:b/>
                <w:kern w:val="0"/>
                <w:sz w:val="18"/>
                <w:szCs w:val="18"/>
                <w:lang w:val="es-MX"/>
              </w:rPr>
              <w:t>SERVICIO</w:t>
            </w:r>
            <w:r w:rsidRPr="009B517B">
              <w:rPr>
                <w:rFonts w:ascii="Arial" w:eastAsia="Times New Roman" w:hAnsi="Arial" w:cs="Arial"/>
                <w:kern w:val="0"/>
                <w:sz w:val="18"/>
                <w:szCs w:val="18"/>
                <w:lang w:val="es-MX"/>
              </w:rPr>
              <w:t xml:space="preserve"> solicitado.</w:t>
            </w:r>
          </w:p>
        </w:tc>
      </w:tr>
    </w:tbl>
    <w:p w14:paraId="5DD12264" w14:textId="77777777" w:rsidR="00BE696F" w:rsidRPr="009B517B" w:rsidRDefault="00BE696F" w:rsidP="009B517B">
      <w:pPr>
        <w:tabs>
          <w:tab w:val="left" w:pos="0"/>
        </w:tabs>
        <w:autoSpaceDE w:val="0"/>
        <w:spacing w:line="276" w:lineRule="auto"/>
        <w:ind w:right="18"/>
        <w:jc w:val="both"/>
        <w:rPr>
          <w:rFonts w:ascii="Arial" w:eastAsia="Times New Roman" w:hAnsi="Arial" w:cs="Arial"/>
          <w:kern w:val="0"/>
          <w:sz w:val="18"/>
          <w:szCs w:val="18"/>
          <w:lang w:val="es-MX"/>
        </w:rPr>
      </w:pPr>
    </w:p>
    <w:p w14:paraId="3B215089" w14:textId="77777777" w:rsidR="00BE696F" w:rsidRPr="009B517B" w:rsidRDefault="009B517B" w:rsidP="009B517B">
      <w:pPr>
        <w:tabs>
          <w:tab w:val="left" w:pos="0"/>
        </w:tabs>
        <w:autoSpaceDE w:val="0"/>
        <w:spacing w:line="276" w:lineRule="auto"/>
        <w:ind w:right="18"/>
        <w:jc w:val="both"/>
        <w:rPr>
          <w:rFonts w:ascii="Arial" w:eastAsia="Times New Roman" w:hAnsi="Arial" w:cs="Arial"/>
          <w:kern w:val="0"/>
          <w:sz w:val="18"/>
          <w:szCs w:val="18"/>
          <w:lang w:val="es-MX"/>
        </w:rPr>
      </w:pPr>
      <w:r w:rsidRPr="009B517B">
        <w:rPr>
          <w:rFonts w:ascii="Arial" w:eastAsia="Times New Roman" w:hAnsi="Arial" w:cs="Arial"/>
          <w:kern w:val="0"/>
          <w:sz w:val="18"/>
          <w:szCs w:val="18"/>
          <w:lang w:val="es-MX"/>
        </w:rPr>
        <w:t xml:space="preserve">Por ningún concepto las penas convencionales podrán exceder el importe de la garantía de cumplimiento del contrato, por lo que de agotarse este, el </w:t>
      </w:r>
      <w:r w:rsidRPr="009B517B">
        <w:rPr>
          <w:rFonts w:ascii="Arial" w:eastAsia="Times New Roman" w:hAnsi="Arial" w:cs="Arial"/>
          <w:b/>
          <w:bCs/>
          <w:kern w:val="0"/>
          <w:sz w:val="18"/>
          <w:szCs w:val="18"/>
          <w:lang w:val="es-MX"/>
        </w:rPr>
        <w:t>“</w:t>
      </w:r>
      <w:r w:rsidR="00F642E3" w:rsidRPr="009B517B">
        <w:rPr>
          <w:rFonts w:ascii="Arial" w:eastAsia="Times New Roman" w:hAnsi="Arial" w:cs="Arial"/>
          <w:b/>
          <w:bCs/>
          <w:kern w:val="0"/>
          <w:sz w:val="18"/>
          <w:szCs w:val="18"/>
          <w:lang w:val="es-MX"/>
        </w:rPr>
        <w:t>HRAEB</w:t>
      </w:r>
      <w:r w:rsidRPr="009B517B">
        <w:rPr>
          <w:rFonts w:ascii="Arial" w:eastAsia="Times New Roman" w:hAnsi="Arial" w:cs="Arial"/>
          <w:b/>
          <w:bCs/>
          <w:kern w:val="0"/>
          <w:sz w:val="18"/>
          <w:szCs w:val="18"/>
          <w:lang w:val="es-MX"/>
        </w:rPr>
        <w:t xml:space="preserve">”, </w:t>
      </w:r>
      <w:r w:rsidRPr="009B517B">
        <w:rPr>
          <w:rFonts w:ascii="Arial" w:eastAsia="Times New Roman" w:hAnsi="Arial" w:cs="Arial"/>
          <w:kern w:val="0"/>
          <w:sz w:val="18"/>
          <w:szCs w:val="18"/>
          <w:lang w:val="es-MX"/>
        </w:rPr>
        <w:t>procederá a rescindir administrativamente el contrato adjudicado.</w:t>
      </w:r>
    </w:p>
    <w:p w14:paraId="081B7B6E" w14:textId="77777777" w:rsidR="00BE696F" w:rsidRPr="009B517B" w:rsidRDefault="00BE696F" w:rsidP="009B517B">
      <w:pPr>
        <w:tabs>
          <w:tab w:val="left" w:pos="0"/>
        </w:tabs>
        <w:autoSpaceDE w:val="0"/>
        <w:spacing w:line="276" w:lineRule="auto"/>
        <w:ind w:right="18"/>
        <w:jc w:val="both"/>
        <w:rPr>
          <w:rFonts w:ascii="Arial" w:eastAsia="Times New Roman" w:hAnsi="Arial" w:cs="Arial"/>
          <w:kern w:val="0"/>
          <w:sz w:val="18"/>
          <w:szCs w:val="18"/>
          <w:lang w:val="es-MX"/>
        </w:rPr>
      </w:pPr>
    </w:p>
    <w:p w14:paraId="215ACE67" w14:textId="77777777" w:rsidR="00671360" w:rsidRPr="009B517B" w:rsidRDefault="009B517B" w:rsidP="009B517B">
      <w:pPr>
        <w:tabs>
          <w:tab w:val="left" w:pos="0"/>
        </w:tabs>
        <w:autoSpaceDE w:val="0"/>
        <w:spacing w:line="276" w:lineRule="auto"/>
        <w:ind w:right="18"/>
        <w:jc w:val="both"/>
        <w:rPr>
          <w:rFonts w:ascii="Arial" w:eastAsia="Times New Roman" w:hAnsi="Arial" w:cs="Arial"/>
          <w:kern w:val="0"/>
          <w:sz w:val="18"/>
          <w:szCs w:val="18"/>
          <w:lang w:val="es-MX"/>
        </w:rPr>
      </w:pPr>
      <w:r w:rsidRPr="009B517B">
        <w:rPr>
          <w:rFonts w:ascii="Arial" w:eastAsia="Times New Roman" w:hAnsi="Arial" w:cs="Arial"/>
          <w:b/>
          <w:bCs/>
          <w:kern w:val="0"/>
          <w:sz w:val="18"/>
          <w:szCs w:val="18"/>
          <w:lang w:val="es-MX"/>
        </w:rPr>
        <w:t xml:space="preserve">Deducciones: </w:t>
      </w:r>
      <w:r w:rsidRPr="009B517B">
        <w:rPr>
          <w:rFonts w:ascii="Arial" w:eastAsia="Times New Roman" w:hAnsi="Arial" w:cs="Arial"/>
          <w:kern w:val="0"/>
          <w:sz w:val="18"/>
          <w:szCs w:val="18"/>
          <w:lang w:val="es-MX"/>
        </w:rPr>
        <w:t xml:space="preserve">cuando </w:t>
      </w:r>
      <w:r w:rsidR="00F642E3" w:rsidRPr="00F642E3">
        <w:rPr>
          <w:rFonts w:ascii="Arial" w:eastAsia="Times New Roman" w:hAnsi="Arial" w:cs="Arial"/>
          <w:b/>
          <w:kern w:val="0"/>
          <w:sz w:val="18"/>
          <w:szCs w:val="18"/>
          <w:lang w:val="es-MX"/>
        </w:rPr>
        <w:t>“EL PROVEEDOR”</w:t>
      </w:r>
      <w:r w:rsidRPr="009B517B">
        <w:rPr>
          <w:rFonts w:ascii="Arial" w:eastAsia="Times New Roman" w:hAnsi="Arial" w:cs="Arial"/>
          <w:kern w:val="0"/>
          <w:sz w:val="18"/>
          <w:szCs w:val="18"/>
          <w:lang w:val="es-MX"/>
        </w:rPr>
        <w:t xml:space="preserve"> incurra en incumplimiento de las obligaciones contraídas, el </w:t>
      </w:r>
      <w:r w:rsidRPr="009B517B">
        <w:rPr>
          <w:rFonts w:ascii="Arial" w:eastAsia="Times New Roman" w:hAnsi="Arial" w:cs="Arial"/>
          <w:b/>
          <w:bCs/>
          <w:kern w:val="0"/>
          <w:sz w:val="18"/>
          <w:szCs w:val="18"/>
          <w:lang w:val="es-MX"/>
        </w:rPr>
        <w:t>“</w:t>
      </w:r>
      <w:r w:rsidR="00F642E3" w:rsidRPr="009B517B">
        <w:rPr>
          <w:rFonts w:ascii="Arial" w:eastAsia="Times New Roman" w:hAnsi="Arial" w:cs="Arial"/>
          <w:b/>
          <w:bCs/>
          <w:kern w:val="0"/>
          <w:sz w:val="18"/>
          <w:szCs w:val="18"/>
          <w:lang w:val="es-MX"/>
        </w:rPr>
        <w:t>HRAEB</w:t>
      </w:r>
      <w:r w:rsidRPr="009B517B">
        <w:rPr>
          <w:rFonts w:ascii="Arial" w:eastAsia="Times New Roman" w:hAnsi="Arial" w:cs="Arial"/>
          <w:b/>
          <w:bCs/>
          <w:kern w:val="0"/>
          <w:sz w:val="18"/>
          <w:szCs w:val="18"/>
          <w:lang w:val="es-MX"/>
        </w:rPr>
        <w:t>”</w:t>
      </w:r>
      <w:r w:rsidRPr="009B517B">
        <w:rPr>
          <w:rFonts w:ascii="Arial" w:eastAsia="Times New Roman" w:hAnsi="Arial" w:cs="Arial"/>
          <w:kern w:val="0"/>
          <w:sz w:val="18"/>
          <w:szCs w:val="18"/>
          <w:lang w:val="es-MX"/>
        </w:rPr>
        <w:t xml:space="preserve"> deducirá de la factura del mes de ocurrencia, la cantidad que resultare de aplicar los importes por pena convencional </w:t>
      </w:r>
      <w:r w:rsidR="00F642E3" w:rsidRPr="009B517B">
        <w:rPr>
          <w:rFonts w:ascii="Arial" w:eastAsia="Times New Roman" w:hAnsi="Arial" w:cs="Arial"/>
          <w:kern w:val="0"/>
          <w:sz w:val="18"/>
          <w:szCs w:val="18"/>
          <w:lang w:val="es-MX"/>
        </w:rPr>
        <w:t>establecidas</w:t>
      </w:r>
      <w:r w:rsidRPr="009B517B">
        <w:rPr>
          <w:rFonts w:ascii="Arial" w:eastAsia="Times New Roman" w:hAnsi="Arial" w:cs="Arial"/>
          <w:kern w:val="0"/>
          <w:sz w:val="18"/>
          <w:szCs w:val="18"/>
          <w:lang w:val="es-MX"/>
        </w:rPr>
        <w:t xml:space="preserve"> en la </w:t>
      </w:r>
      <w:r w:rsidR="00F642E3" w:rsidRPr="009B517B">
        <w:rPr>
          <w:rFonts w:ascii="Arial" w:eastAsia="Times New Roman" w:hAnsi="Arial" w:cs="Arial"/>
          <w:kern w:val="0"/>
          <w:sz w:val="18"/>
          <w:szCs w:val="18"/>
          <w:lang w:val="es-MX"/>
        </w:rPr>
        <w:t>cláusula</w:t>
      </w:r>
      <w:r w:rsidRPr="009B517B">
        <w:rPr>
          <w:rFonts w:ascii="Arial" w:eastAsia="Times New Roman" w:hAnsi="Arial" w:cs="Arial"/>
          <w:kern w:val="0"/>
          <w:sz w:val="18"/>
          <w:szCs w:val="18"/>
          <w:lang w:val="es-MX"/>
        </w:rPr>
        <w:t xml:space="preserve"> anterior.</w:t>
      </w:r>
    </w:p>
    <w:p w14:paraId="4F400865" w14:textId="77777777" w:rsidR="000334CE" w:rsidRPr="009B517B" w:rsidRDefault="000334CE" w:rsidP="009B517B">
      <w:pPr>
        <w:widowControl/>
        <w:tabs>
          <w:tab w:val="left" w:pos="360"/>
        </w:tabs>
        <w:autoSpaceDE w:val="0"/>
        <w:spacing w:line="276" w:lineRule="auto"/>
        <w:jc w:val="both"/>
        <w:rPr>
          <w:rFonts w:ascii="Arial" w:eastAsia="Times New Roman" w:hAnsi="Arial" w:cs="Arial"/>
          <w:kern w:val="0"/>
          <w:sz w:val="18"/>
          <w:szCs w:val="18"/>
          <w:lang w:val="es-MX"/>
        </w:rPr>
      </w:pPr>
    </w:p>
    <w:p w14:paraId="668EEF2B" w14:textId="77777777" w:rsidR="00BE696F" w:rsidRPr="009B517B" w:rsidRDefault="009B517B" w:rsidP="009B517B">
      <w:pPr>
        <w:autoSpaceDE w:val="0"/>
        <w:spacing w:line="276" w:lineRule="auto"/>
        <w:jc w:val="both"/>
        <w:rPr>
          <w:rFonts w:ascii="Arial" w:eastAsia="Times New Roman" w:hAnsi="Arial" w:cs="Arial"/>
          <w:kern w:val="0"/>
          <w:sz w:val="18"/>
          <w:szCs w:val="18"/>
        </w:rPr>
      </w:pPr>
      <w:r w:rsidRPr="009B517B">
        <w:rPr>
          <w:rFonts w:ascii="Arial" w:eastAsia="Times New Roman" w:hAnsi="Arial" w:cs="Arial"/>
          <w:kern w:val="0"/>
          <w:sz w:val="18"/>
          <w:szCs w:val="18"/>
        </w:rPr>
        <w:t xml:space="preserve">La aplicación de deducciones que realice </w:t>
      </w:r>
      <w:r w:rsidRPr="009B517B">
        <w:rPr>
          <w:rFonts w:ascii="Arial" w:eastAsia="Times New Roman" w:hAnsi="Arial" w:cs="Arial"/>
          <w:kern w:val="0"/>
          <w:sz w:val="18"/>
          <w:szCs w:val="18"/>
          <w:lang w:val="es-MX"/>
        </w:rPr>
        <w:t xml:space="preserve">el </w:t>
      </w:r>
      <w:r w:rsidR="00F642E3" w:rsidRPr="009B517B">
        <w:rPr>
          <w:rFonts w:ascii="Arial" w:eastAsia="Times New Roman" w:hAnsi="Arial" w:cs="Arial"/>
          <w:b/>
          <w:bCs/>
          <w:kern w:val="0"/>
          <w:sz w:val="18"/>
          <w:szCs w:val="18"/>
          <w:lang w:val="es-MX"/>
        </w:rPr>
        <w:t>“HRAEB”</w:t>
      </w:r>
      <w:r w:rsidRPr="009B517B">
        <w:rPr>
          <w:rFonts w:ascii="Arial" w:eastAsia="Times New Roman" w:hAnsi="Arial" w:cs="Arial"/>
          <w:b/>
          <w:bCs/>
          <w:kern w:val="0"/>
          <w:sz w:val="18"/>
          <w:szCs w:val="18"/>
        </w:rPr>
        <w:t xml:space="preserve">, </w:t>
      </w:r>
      <w:r w:rsidRPr="009B517B">
        <w:rPr>
          <w:rFonts w:ascii="Arial" w:eastAsia="Times New Roman" w:hAnsi="Arial" w:cs="Arial"/>
          <w:kern w:val="0"/>
          <w:sz w:val="18"/>
          <w:szCs w:val="18"/>
        </w:rPr>
        <w:t>sobre la falta de la entrega y</w:t>
      </w:r>
      <w:r w:rsidR="00F642E3">
        <w:rPr>
          <w:rFonts w:ascii="Arial" w:eastAsia="Times New Roman" w:hAnsi="Arial" w:cs="Arial"/>
          <w:kern w:val="0"/>
          <w:sz w:val="18"/>
          <w:szCs w:val="18"/>
        </w:rPr>
        <w:t xml:space="preserve"> prestación de los servicios de </w:t>
      </w:r>
      <w:r w:rsidR="00F642E3" w:rsidRPr="00F642E3">
        <w:rPr>
          <w:rFonts w:ascii="Arial" w:eastAsia="Times New Roman" w:hAnsi="Arial" w:cs="Arial"/>
          <w:b/>
          <w:kern w:val="0"/>
          <w:sz w:val="18"/>
          <w:szCs w:val="18"/>
        </w:rPr>
        <w:t>“EL PROVEEDOR”</w:t>
      </w:r>
      <w:r w:rsidRPr="009B517B">
        <w:rPr>
          <w:rFonts w:ascii="Arial" w:eastAsia="Times New Roman" w:hAnsi="Arial" w:cs="Arial"/>
          <w:kern w:val="0"/>
          <w:sz w:val="18"/>
          <w:szCs w:val="18"/>
        </w:rPr>
        <w:t xml:space="preserve"> con incumplimiento parcial o deficiente en los términos del contrato, no podrá rebasar el </w:t>
      </w:r>
      <w:r w:rsidRPr="009B517B">
        <w:rPr>
          <w:rFonts w:ascii="Arial" w:eastAsia="Times New Roman" w:hAnsi="Arial" w:cs="Arial"/>
          <w:kern w:val="0"/>
          <w:sz w:val="18"/>
          <w:szCs w:val="18"/>
          <w:lang w:val="es-MX"/>
        </w:rPr>
        <w:t>importe de la garantía de cumplimiento del contrato</w:t>
      </w:r>
      <w:r w:rsidRPr="009B517B">
        <w:rPr>
          <w:rFonts w:ascii="Arial" w:eastAsia="Times New Roman" w:hAnsi="Arial" w:cs="Arial"/>
          <w:kern w:val="0"/>
          <w:sz w:val="18"/>
          <w:szCs w:val="18"/>
        </w:rPr>
        <w:t xml:space="preserve">, por lo que de agotarse este, </w:t>
      </w:r>
      <w:r w:rsidRPr="009B517B">
        <w:rPr>
          <w:rFonts w:ascii="Arial" w:eastAsia="Times New Roman" w:hAnsi="Arial" w:cs="Arial"/>
          <w:kern w:val="0"/>
          <w:sz w:val="18"/>
          <w:szCs w:val="18"/>
          <w:lang w:val="es-MX"/>
        </w:rPr>
        <w:t xml:space="preserve">el </w:t>
      </w:r>
      <w:r w:rsidRPr="009B517B">
        <w:rPr>
          <w:rFonts w:ascii="Arial" w:eastAsia="Times New Roman" w:hAnsi="Arial" w:cs="Arial"/>
          <w:b/>
          <w:bCs/>
          <w:kern w:val="0"/>
          <w:sz w:val="18"/>
          <w:szCs w:val="18"/>
          <w:lang w:val="es-MX"/>
        </w:rPr>
        <w:t>“</w:t>
      </w:r>
      <w:r w:rsidR="00F642E3" w:rsidRPr="009B517B">
        <w:rPr>
          <w:rFonts w:ascii="Arial" w:eastAsia="Times New Roman" w:hAnsi="Arial" w:cs="Arial"/>
          <w:b/>
          <w:bCs/>
          <w:kern w:val="0"/>
          <w:sz w:val="18"/>
          <w:szCs w:val="18"/>
          <w:lang w:val="es-MX"/>
        </w:rPr>
        <w:t>HRAEB</w:t>
      </w:r>
      <w:r w:rsidRPr="009B517B">
        <w:rPr>
          <w:rFonts w:ascii="Arial" w:eastAsia="Times New Roman" w:hAnsi="Arial" w:cs="Arial"/>
          <w:b/>
          <w:bCs/>
          <w:kern w:val="0"/>
          <w:sz w:val="18"/>
          <w:szCs w:val="18"/>
          <w:lang w:val="es-MX"/>
        </w:rPr>
        <w:t>”</w:t>
      </w:r>
      <w:r w:rsidRPr="009B517B">
        <w:rPr>
          <w:rFonts w:ascii="Arial" w:eastAsia="Times New Roman" w:hAnsi="Arial" w:cs="Arial"/>
          <w:b/>
          <w:bCs/>
          <w:kern w:val="0"/>
          <w:sz w:val="18"/>
          <w:szCs w:val="18"/>
        </w:rPr>
        <w:t xml:space="preserve"> </w:t>
      </w:r>
      <w:r w:rsidRPr="009B517B">
        <w:rPr>
          <w:rFonts w:ascii="Arial" w:eastAsia="Times New Roman" w:hAnsi="Arial" w:cs="Arial"/>
          <w:kern w:val="0"/>
          <w:sz w:val="18"/>
          <w:szCs w:val="18"/>
        </w:rPr>
        <w:t>procederá a la rescisión administrativa del contrato.</w:t>
      </w:r>
    </w:p>
    <w:p w14:paraId="147A34B8" w14:textId="77777777" w:rsidR="00BB212D" w:rsidRPr="009B517B" w:rsidRDefault="00BB212D" w:rsidP="009B517B">
      <w:pPr>
        <w:autoSpaceDE w:val="0"/>
        <w:spacing w:line="276" w:lineRule="auto"/>
        <w:jc w:val="both"/>
        <w:rPr>
          <w:rFonts w:ascii="Arial" w:hAnsi="Arial" w:cs="Arial"/>
          <w:b/>
          <w:bCs/>
          <w:sz w:val="18"/>
          <w:szCs w:val="18"/>
        </w:rPr>
      </w:pPr>
    </w:p>
    <w:p w14:paraId="2F452021" w14:textId="77777777" w:rsidR="00BE696F" w:rsidRPr="009B517B" w:rsidRDefault="00F642E3" w:rsidP="009B517B">
      <w:pPr>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b/>
          <w:bCs/>
          <w:kern w:val="0"/>
          <w:sz w:val="18"/>
          <w:szCs w:val="18"/>
          <w:lang w:val="es-MX"/>
        </w:rPr>
        <w:t>OCTAVA.- CAUSALES DE RESCISIÓN.</w:t>
      </w:r>
      <w:r w:rsidR="009B517B" w:rsidRPr="009B517B">
        <w:rPr>
          <w:rFonts w:ascii="Arial" w:eastAsia="Times New Roman" w:hAnsi="Arial" w:cs="Arial"/>
          <w:b/>
          <w:bCs/>
          <w:kern w:val="0"/>
          <w:sz w:val="18"/>
          <w:szCs w:val="18"/>
          <w:lang w:val="es-MX"/>
        </w:rPr>
        <w:t xml:space="preserve"> </w:t>
      </w:r>
      <w:r>
        <w:rPr>
          <w:rFonts w:ascii="Arial" w:eastAsia="Times New Roman" w:hAnsi="Arial" w:cs="Arial"/>
          <w:kern w:val="0"/>
          <w:sz w:val="18"/>
          <w:szCs w:val="18"/>
          <w:lang w:val="es-MX"/>
        </w:rPr>
        <w:t>E</w:t>
      </w:r>
      <w:r w:rsidR="009B517B" w:rsidRPr="009B517B">
        <w:rPr>
          <w:rFonts w:ascii="Arial" w:eastAsia="Times New Roman" w:hAnsi="Arial" w:cs="Arial"/>
          <w:kern w:val="0"/>
          <w:sz w:val="18"/>
          <w:szCs w:val="18"/>
          <w:lang w:val="es-MX"/>
        </w:rPr>
        <w:t xml:space="preserve">l </w:t>
      </w:r>
      <w:r w:rsidRPr="009B517B">
        <w:rPr>
          <w:rFonts w:ascii="Arial" w:eastAsia="Times New Roman" w:hAnsi="Arial" w:cs="Arial"/>
          <w:b/>
          <w:bCs/>
          <w:kern w:val="0"/>
          <w:sz w:val="18"/>
          <w:szCs w:val="18"/>
          <w:lang w:val="es-MX"/>
        </w:rPr>
        <w:t>“HRAEB”</w:t>
      </w:r>
      <w:r w:rsidR="009B517B" w:rsidRPr="009B517B">
        <w:rPr>
          <w:rFonts w:ascii="Arial" w:eastAsia="Times New Roman" w:hAnsi="Arial" w:cs="Arial"/>
          <w:kern w:val="0"/>
          <w:sz w:val="18"/>
          <w:szCs w:val="18"/>
          <w:lang w:val="es-MX"/>
        </w:rPr>
        <w:t xml:space="preserve"> podrá rescindir administrativamente este contrato, sin más responsabilidad y sin necesidad de resolución judicial, cuando </w:t>
      </w:r>
      <w:r w:rsidR="009B517B" w:rsidRPr="009B517B">
        <w:rPr>
          <w:rFonts w:ascii="Arial" w:eastAsia="Times New Roman" w:hAnsi="Arial" w:cs="Arial"/>
          <w:b/>
          <w:bCs/>
          <w:kern w:val="0"/>
          <w:sz w:val="18"/>
          <w:szCs w:val="18"/>
          <w:lang w:val="es-MX"/>
        </w:rPr>
        <w:t>“</w:t>
      </w:r>
      <w:r w:rsidRPr="009B517B">
        <w:rPr>
          <w:rFonts w:ascii="Arial" w:eastAsia="Times New Roman" w:hAnsi="Arial" w:cs="Arial"/>
          <w:b/>
          <w:bCs/>
          <w:kern w:val="0"/>
          <w:sz w:val="18"/>
          <w:szCs w:val="18"/>
          <w:lang w:val="es-MX"/>
        </w:rPr>
        <w:t>EL PROVEEDOR</w:t>
      </w:r>
      <w:r w:rsidR="009B517B" w:rsidRPr="009B517B">
        <w:rPr>
          <w:rFonts w:ascii="Arial" w:eastAsia="Times New Roman" w:hAnsi="Arial" w:cs="Arial"/>
          <w:b/>
          <w:bCs/>
          <w:kern w:val="0"/>
          <w:sz w:val="18"/>
          <w:szCs w:val="18"/>
          <w:lang w:val="es-MX"/>
        </w:rPr>
        <w:t>”</w:t>
      </w:r>
      <w:r w:rsidR="009B517B" w:rsidRPr="009B517B">
        <w:rPr>
          <w:rFonts w:ascii="Arial" w:eastAsia="Times New Roman" w:hAnsi="Arial" w:cs="Arial"/>
          <w:kern w:val="0"/>
          <w:sz w:val="18"/>
          <w:szCs w:val="18"/>
          <w:lang w:val="es-MX"/>
        </w:rPr>
        <w:t xml:space="preserve"> incurra en cualquiera de los apartados siguientes:</w:t>
      </w:r>
    </w:p>
    <w:p w14:paraId="09EE6F0E" w14:textId="77777777" w:rsidR="00BE696F" w:rsidRPr="009B517B" w:rsidRDefault="00BE696F" w:rsidP="009B517B">
      <w:pPr>
        <w:autoSpaceDE w:val="0"/>
        <w:spacing w:line="276" w:lineRule="auto"/>
        <w:jc w:val="both"/>
        <w:rPr>
          <w:rFonts w:ascii="Arial" w:eastAsia="Times New Roman" w:hAnsi="Arial" w:cs="Arial"/>
          <w:kern w:val="0"/>
          <w:sz w:val="18"/>
          <w:szCs w:val="18"/>
          <w:lang w:val="es-MX"/>
        </w:rPr>
      </w:pPr>
    </w:p>
    <w:p w14:paraId="1B271021" w14:textId="77777777" w:rsidR="00671360" w:rsidRPr="009B517B" w:rsidRDefault="009B517B" w:rsidP="009B517B">
      <w:pPr>
        <w:pStyle w:val="Prrafodelista"/>
        <w:numPr>
          <w:ilvl w:val="0"/>
          <w:numId w:val="10"/>
        </w:numPr>
        <w:spacing w:line="276" w:lineRule="auto"/>
        <w:jc w:val="both"/>
        <w:rPr>
          <w:rFonts w:ascii="Arial" w:hAnsi="Arial" w:cs="Arial"/>
          <w:sz w:val="18"/>
          <w:szCs w:val="18"/>
          <w:lang w:val="es-MX"/>
        </w:rPr>
      </w:pPr>
      <w:r w:rsidRPr="009B517B">
        <w:rPr>
          <w:rFonts w:ascii="Arial" w:eastAsia="Times New Roman" w:hAnsi="Arial" w:cs="Arial"/>
          <w:kern w:val="0"/>
          <w:sz w:val="18"/>
          <w:szCs w:val="18"/>
          <w:lang w:val="es-MX"/>
        </w:rPr>
        <w:t xml:space="preserve">Incumpla en la prestación del </w:t>
      </w:r>
      <w:r w:rsidR="00F642E3" w:rsidRPr="00F642E3">
        <w:rPr>
          <w:rFonts w:ascii="Arial" w:eastAsia="Times New Roman" w:hAnsi="Arial" w:cs="Arial"/>
          <w:b/>
          <w:kern w:val="0"/>
          <w:sz w:val="18"/>
          <w:szCs w:val="18"/>
          <w:lang w:val="es-MX"/>
        </w:rPr>
        <w:t>SERVICIO</w:t>
      </w:r>
      <w:r w:rsidRPr="009B517B">
        <w:rPr>
          <w:rFonts w:ascii="Arial" w:eastAsia="Times New Roman" w:hAnsi="Arial" w:cs="Arial"/>
          <w:kern w:val="0"/>
          <w:sz w:val="18"/>
          <w:szCs w:val="18"/>
          <w:lang w:val="es-MX"/>
        </w:rPr>
        <w:t>, conforme a lo establecido en este instrumento legal.</w:t>
      </w:r>
    </w:p>
    <w:p w14:paraId="44A283A0" w14:textId="77777777" w:rsidR="00ED326B" w:rsidRPr="009B517B" w:rsidRDefault="00ED326B" w:rsidP="009B517B">
      <w:pPr>
        <w:spacing w:line="276" w:lineRule="auto"/>
        <w:jc w:val="both"/>
        <w:rPr>
          <w:rFonts w:ascii="Arial" w:eastAsia="Times New Roman" w:hAnsi="Arial" w:cs="Arial"/>
          <w:kern w:val="0"/>
          <w:sz w:val="18"/>
          <w:szCs w:val="18"/>
          <w:lang w:val="es-MX"/>
        </w:rPr>
      </w:pPr>
    </w:p>
    <w:p w14:paraId="6D8AB53F" w14:textId="14131454" w:rsidR="00294693" w:rsidRPr="00332A70" w:rsidRDefault="009B517B" w:rsidP="00332A70">
      <w:pPr>
        <w:widowControl/>
        <w:numPr>
          <w:ilvl w:val="0"/>
          <w:numId w:val="10"/>
        </w:numPr>
        <w:tabs>
          <w:tab w:val="left" w:pos="360"/>
        </w:tabs>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kern w:val="0"/>
          <w:sz w:val="18"/>
          <w:szCs w:val="18"/>
          <w:lang w:val="es-MX"/>
        </w:rPr>
        <w:t>Cuando se agote el importe máximo de la garantía de cumplimiento del contrato en la aplicación de penas convencionales identificadas en la cláusula que antecede.</w:t>
      </w:r>
    </w:p>
    <w:p w14:paraId="7D581696" w14:textId="77777777" w:rsidR="00BE696F" w:rsidRPr="009B517B" w:rsidRDefault="00BE696F" w:rsidP="009B517B">
      <w:pPr>
        <w:tabs>
          <w:tab w:val="left" w:pos="360"/>
        </w:tabs>
        <w:autoSpaceDE w:val="0"/>
        <w:spacing w:line="276" w:lineRule="auto"/>
        <w:jc w:val="both"/>
        <w:rPr>
          <w:rFonts w:ascii="Arial" w:eastAsia="Times New Roman" w:hAnsi="Arial" w:cs="Arial"/>
          <w:kern w:val="0"/>
          <w:sz w:val="18"/>
          <w:szCs w:val="18"/>
          <w:lang w:val="es-MX"/>
        </w:rPr>
      </w:pPr>
    </w:p>
    <w:p w14:paraId="37677D7E" w14:textId="77777777" w:rsidR="00BE696F" w:rsidRPr="009B517B" w:rsidRDefault="009B517B" w:rsidP="009B517B">
      <w:pPr>
        <w:widowControl/>
        <w:numPr>
          <w:ilvl w:val="0"/>
          <w:numId w:val="10"/>
        </w:numPr>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kern w:val="0"/>
          <w:sz w:val="18"/>
          <w:szCs w:val="18"/>
          <w:lang w:val="es-MX"/>
        </w:rPr>
        <w:t>Incurra en falta de veracidad total o parcial respecto a la información proporcionada para la celebración del contrato.</w:t>
      </w:r>
    </w:p>
    <w:p w14:paraId="18460E23" w14:textId="77777777" w:rsidR="00BE696F" w:rsidRPr="009B517B" w:rsidRDefault="00BE696F" w:rsidP="009B517B">
      <w:pPr>
        <w:widowControl/>
        <w:tabs>
          <w:tab w:val="left" w:pos="360"/>
        </w:tabs>
        <w:autoSpaceDE w:val="0"/>
        <w:spacing w:line="276" w:lineRule="auto"/>
        <w:jc w:val="both"/>
        <w:rPr>
          <w:rFonts w:ascii="Arial" w:eastAsia="Times New Roman" w:hAnsi="Arial" w:cs="Arial"/>
          <w:kern w:val="0"/>
          <w:sz w:val="18"/>
          <w:szCs w:val="18"/>
          <w:lang w:val="es-MX"/>
        </w:rPr>
      </w:pPr>
    </w:p>
    <w:p w14:paraId="52991381" w14:textId="77777777" w:rsidR="00BE696F" w:rsidRPr="009B517B" w:rsidRDefault="009B517B" w:rsidP="009B517B">
      <w:pPr>
        <w:pStyle w:val="Prrafodelista"/>
        <w:widowControl/>
        <w:numPr>
          <w:ilvl w:val="0"/>
          <w:numId w:val="10"/>
        </w:numPr>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kern w:val="0"/>
          <w:sz w:val="18"/>
          <w:szCs w:val="18"/>
          <w:lang w:val="es-MX"/>
        </w:rPr>
        <w:t xml:space="preserve">Se incumplan </w:t>
      </w:r>
      <w:r w:rsidR="00F642E3" w:rsidRPr="009B517B">
        <w:rPr>
          <w:rFonts w:ascii="Arial" w:eastAsia="Times New Roman" w:hAnsi="Arial" w:cs="Arial"/>
          <w:kern w:val="0"/>
          <w:sz w:val="18"/>
          <w:szCs w:val="18"/>
          <w:lang w:val="es-MX"/>
        </w:rPr>
        <w:t>cualquiera</w:t>
      </w:r>
      <w:r w:rsidRPr="009B517B">
        <w:rPr>
          <w:rFonts w:ascii="Arial" w:eastAsia="Times New Roman" w:hAnsi="Arial" w:cs="Arial"/>
          <w:kern w:val="0"/>
          <w:sz w:val="18"/>
          <w:szCs w:val="18"/>
          <w:lang w:val="es-MX"/>
        </w:rPr>
        <w:t xml:space="preserve"> de las obligaciones establecidas en el contrato.</w:t>
      </w:r>
    </w:p>
    <w:p w14:paraId="558E1DF2" w14:textId="77777777" w:rsidR="00BE696F" w:rsidRPr="009B517B" w:rsidRDefault="00BE696F" w:rsidP="009B517B">
      <w:pPr>
        <w:tabs>
          <w:tab w:val="left" w:pos="360"/>
        </w:tabs>
        <w:autoSpaceDE w:val="0"/>
        <w:spacing w:line="276" w:lineRule="auto"/>
        <w:jc w:val="both"/>
        <w:rPr>
          <w:rFonts w:ascii="Arial" w:eastAsia="Times New Roman" w:hAnsi="Arial" w:cs="Arial"/>
          <w:kern w:val="0"/>
          <w:sz w:val="18"/>
          <w:szCs w:val="18"/>
          <w:lang w:val="es-MX"/>
        </w:rPr>
      </w:pPr>
    </w:p>
    <w:p w14:paraId="481F9DD6" w14:textId="77777777" w:rsidR="00BE696F" w:rsidRPr="009B517B" w:rsidRDefault="009B517B" w:rsidP="009B517B">
      <w:pPr>
        <w:tabs>
          <w:tab w:val="left" w:pos="360"/>
        </w:tabs>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kern w:val="0"/>
          <w:sz w:val="18"/>
          <w:szCs w:val="18"/>
          <w:lang w:val="es-MX"/>
        </w:rPr>
        <w:t>La rescisión del contrato, será con independencia de las penas convencional</w:t>
      </w:r>
      <w:r w:rsidR="00F642E3">
        <w:rPr>
          <w:rFonts w:ascii="Arial" w:eastAsia="Times New Roman" w:hAnsi="Arial" w:cs="Arial"/>
          <w:kern w:val="0"/>
          <w:sz w:val="18"/>
          <w:szCs w:val="18"/>
          <w:lang w:val="es-MX"/>
        </w:rPr>
        <w:t xml:space="preserve">es que en su caso se apliquen a </w:t>
      </w:r>
      <w:r w:rsidR="00F642E3" w:rsidRPr="00F642E3">
        <w:rPr>
          <w:rFonts w:ascii="Arial" w:eastAsia="Times New Roman" w:hAnsi="Arial" w:cs="Arial"/>
          <w:b/>
          <w:kern w:val="0"/>
          <w:sz w:val="18"/>
          <w:szCs w:val="18"/>
          <w:lang w:val="es-MX"/>
        </w:rPr>
        <w:t>“EL PROVEEDOR”</w:t>
      </w:r>
      <w:r w:rsidRPr="009B517B">
        <w:rPr>
          <w:rFonts w:ascii="Arial" w:eastAsia="Times New Roman" w:hAnsi="Arial" w:cs="Arial"/>
          <w:kern w:val="0"/>
          <w:sz w:val="18"/>
          <w:szCs w:val="18"/>
          <w:lang w:val="es-MX"/>
        </w:rPr>
        <w:t>.</w:t>
      </w:r>
    </w:p>
    <w:p w14:paraId="7FF6FB2C" w14:textId="77777777" w:rsidR="00BE696F" w:rsidRPr="009B517B" w:rsidRDefault="00BE696F" w:rsidP="009B517B">
      <w:pPr>
        <w:autoSpaceDE w:val="0"/>
        <w:spacing w:line="276" w:lineRule="auto"/>
        <w:jc w:val="both"/>
        <w:rPr>
          <w:rFonts w:ascii="Arial" w:hAnsi="Arial" w:cs="Arial"/>
          <w:b/>
          <w:bCs/>
          <w:sz w:val="18"/>
          <w:szCs w:val="18"/>
          <w:lang w:val="es-MX"/>
        </w:rPr>
      </w:pPr>
    </w:p>
    <w:p w14:paraId="410EBE6C" w14:textId="77777777" w:rsidR="00A41CA3" w:rsidRPr="009B517B" w:rsidRDefault="00F642E3" w:rsidP="009B517B">
      <w:pPr>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b/>
          <w:bCs/>
          <w:kern w:val="0"/>
          <w:sz w:val="18"/>
          <w:szCs w:val="18"/>
          <w:lang w:val="es-MX"/>
        </w:rPr>
        <w:t>NOVENA.- MARCAS, PATENTES Y DERECHOS DE AUTOR</w:t>
      </w:r>
      <w:r>
        <w:rPr>
          <w:rFonts w:ascii="Arial" w:eastAsia="Times New Roman" w:hAnsi="Arial" w:cs="Arial"/>
          <w:b/>
          <w:bCs/>
          <w:kern w:val="0"/>
          <w:sz w:val="18"/>
          <w:szCs w:val="18"/>
          <w:lang w:val="es-MX"/>
        </w:rPr>
        <w:t>.</w:t>
      </w:r>
      <w:r>
        <w:rPr>
          <w:rFonts w:ascii="Arial" w:eastAsia="Times New Roman" w:hAnsi="Arial" w:cs="Arial"/>
          <w:kern w:val="0"/>
          <w:sz w:val="18"/>
          <w:szCs w:val="18"/>
          <w:lang w:val="es-MX"/>
        </w:rPr>
        <w:t xml:space="preserve"> L</w:t>
      </w:r>
      <w:r w:rsidR="009B517B" w:rsidRPr="009B517B">
        <w:rPr>
          <w:rFonts w:ascii="Arial" w:eastAsia="Times New Roman" w:hAnsi="Arial" w:cs="Arial"/>
          <w:kern w:val="0"/>
          <w:sz w:val="18"/>
          <w:szCs w:val="18"/>
          <w:lang w:val="es-MX"/>
        </w:rPr>
        <w:t xml:space="preserve">as partes convienen que </w:t>
      </w:r>
      <w:r w:rsidR="009B517B" w:rsidRPr="009B517B">
        <w:rPr>
          <w:rFonts w:ascii="Arial" w:eastAsia="Times New Roman" w:hAnsi="Arial" w:cs="Arial"/>
          <w:b/>
          <w:bCs/>
          <w:kern w:val="0"/>
          <w:sz w:val="18"/>
          <w:szCs w:val="18"/>
          <w:lang w:val="es-MX"/>
        </w:rPr>
        <w:t>“</w:t>
      </w:r>
      <w:r w:rsidRPr="009B517B">
        <w:rPr>
          <w:rFonts w:ascii="Arial" w:eastAsia="Times New Roman" w:hAnsi="Arial" w:cs="Arial"/>
          <w:b/>
          <w:bCs/>
          <w:kern w:val="0"/>
          <w:sz w:val="18"/>
          <w:szCs w:val="18"/>
          <w:lang w:val="es-MX"/>
        </w:rPr>
        <w:t>EL PROVEEDOR</w:t>
      </w:r>
      <w:r w:rsidR="009B517B" w:rsidRPr="009B517B">
        <w:rPr>
          <w:rFonts w:ascii="Arial" w:eastAsia="Times New Roman" w:hAnsi="Arial" w:cs="Arial"/>
          <w:b/>
          <w:bCs/>
          <w:kern w:val="0"/>
          <w:sz w:val="18"/>
          <w:szCs w:val="18"/>
          <w:lang w:val="es-MX"/>
        </w:rPr>
        <w:t>”</w:t>
      </w:r>
      <w:r w:rsidR="009B517B" w:rsidRPr="009B517B">
        <w:rPr>
          <w:rFonts w:ascii="Arial" w:eastAsia="Times New Roman" w:hAnsi="Arial" w:cs="Arial"/>
          <w:kern w:val="0"/>
          <w:sz w:val="18"/>
          <w:szCs w:val="18"/>
          <w:lang w:val="es-MX"/>
        </w:rPr>
        <w:t xml:space="preserve"> asume la responsabilidad por las infracciones que se causen en la entrega de bienes o prestación del </w:t>
      </w:r>
      <w:r w:rsidRPr="00F642E3">
        <w:rPr>
          <w:rFonts w:ascii="Arial" w:eastAsia="Times New Roman" w:hAnsi="Arial" w:cs="Arial"/>
          <w:b/>
          <w:kern w:val="0"/>
          <w:sz w:val="18"/>
          <w:szCs w:val="18"/>
          <w:lang w:val="es-MX"/>
        </w:rPr>
        <w:t>SERVICIO</w:t>
      </w:r>
      <w:r w:rsidR="009B517B" w:rsidRPr="009B517B">
        <w:rPr>
          <w:rFonts w:ascii="Arial" w:eastAsia="Times New Roman" w:hAnsi="Arial" w:cs="Arial"/>
          <w:kern w:val="0"/>
          <w:sz w:val="18"/>
          <w:szCs w:val="18"/>
          <w:lang w:val="es-MX"/>
        </w:rPr>
        <w:t xml:space="preserve">, en materia de propiedad industrial y derechos de autor, de acuerdo a las leyes federales de: derecho de autor, de fomento y protección a la propiedad industrial y federal de competencia económica, por </w:t>
      </w:r>
      <w:r>
        <w:rPr>
          <w:rFonts w:ascii="Arial" w:eastAsia="Times New Roman" w:hAnsi="Arial" w:cs="Arial"/>
          <w:kern w:val="0"/>
          <w:sz w:val="18"/>
          <w:szCs w:val="18"/>
          <w:lang w:val="es-MX"/>
        </w:rPr>
        <w:t>lo que se obliga a restituir a</w:t>
      </w:r>
      <w:r w:rsidR="009B517B" w:rsidRPr="009B517B">
        <w:rPr>
          <w:rFonts w:ascii="Arial" w:eastAsia="Times New Roman" w:hAnsi="Arial" w:cs="Arial"/>
          <w:kern w:val="0"/>
          <w:sz w:val="18"/>
          <w:szCs w:val="18"/>
          <w:lang w:val="es-MX"/>
        </w:rPr>
        <w:t xml:space="preserve">l </w:t>
      </w:r>
      <w:r w:rsidR="009B517B" w:rsidRPr="009B517B">
        <w:rPr>
          <w:rFonts w:ascii="Arial" w:eastAsia="Times New Roman" w:hAnsi="Arial" w:cs="Arial"/>
          <w:b/>
          <w:bCs/>
          <w:kern w:val="0"/>
          <w:sz w:val="18"/>
          <w:szCs w:val="18"/>
          <w:lang w:val="es-MX"/>
        </w:rPr>
        <w:t>“</w:t>
      </w:r>
      <w:r w:rsidRPr="009B517B">
        <w:rPr>
          <w:rFonts w:ascii="Arial" w:eastAsia="Times New Roman" w:hAnsi="Arial" w:cs="Arial"/>
          <w:b/>
          <w:bCs/>
          <w:kern w:val="0"/>
          <w:sz w:val="18"/>
          <w:szCs w:val="18"/>
          <w:lang w:val="es-MX"/>
        </w:rPr>
        <w:t>HRAEB”</w:t>
      </w:r>
      <w:r w:rsidR="009B517B" w:rsidRPr="009B517B">
        <w:rPr>
          <w:rFonts w:ascii="Arial" w:eastAsia="Times New Roman" w:hAnsi="Arial" w:cs="Arial"/>
          <w:kern w:val="0"/>
          <w:sz w:val="18"/>
          <w:szCs w:val="18"/>
          <w:lang w:val="es-MX"/>
        </w:rPr>
        <w:t xml:space="preserve"> las cantidades que por esos conceptos llegaren a erogar.</w:t>
      </w:r>
    </w:p>
    <w:p w14:paraId="6DABFD63" w14:textId="77777777" w:rsidR="00BE696F" w:rsidRPr="009B517B" w:rsidRDefault="00BE696F" w:rsidP="009B517B">
      <w:pPr>
        <w:autoSpaceDE w:val="0"/>
        <w:spacing w:line="276" w:lineRule="auto"/>
        <w:jc w:val="both"/>
        <w:rPr>
          <w:rFonts w:ascii="Arial" w:hAnsi="Arial" w:cs="Arial"/>
          <w:b/>
          <w:bCs/>
          <w:sz w:val="18"/>
          <w:szCs w:val="18"/>
          <w:lang w:val="es-MX"/>
        </w:rPr>
      </w:pPr>
    </w:p>
    <w:p w14:paraId="7A24BC18" w14:textId="77777777" w:rsidR="00A41CA3" w:rsidRPr="009B517B" w:rsidRDefault="00F642E3" w:rsidP="009B517B">
      <w:pPr>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b/>
          <w:bCs/>
          <w:kern w:val="0"/>
          <w:sz w:val="18"/>
          <w:szCs w:val="18"/>
          <w:lang w:val="es-MX"/>
        </w:rPr>
        <w:t>DÉCIMA.-PROCEDIMIENTO DE RESCISIÓN</w:t>
      </w:r>
      <w:r w:rsidR="009B517B" w:rsidRPr="009B517B">
        <w:rPr>
          <w:rFonts w:ascii="Arial" w:eastAsia="Times New Roman" w:hAnsi="Arial" w:cs="Arial"/>
          <w:b/>
          <w:bCs/>
          <w:kern w:val="0"/>
          <w:sz w:val="18"/>
          <w:szCs w:val="18"/>
          <w:lang w:val="es-MX"/>
        </w:rPr>
        <w:t xml:space="preserve">. </w:t>
      </w:r>
      <w:r>
        <w:rPr>
          <w:rFonts w:ascii="Arial" w:eastAsia="Times New Roman" w:hAnsi="Arial" w:cs="Arial"/>
          <w:kern w:val="0"/>
          <w:sz w:val="18"/>
          <w:szCs w:val="18"/>
          <w:lang w:val="es-MX"/>
        </w:rPr>
        <w:t>P</w:t>
      </w:r>
      <w:r w:rsidR="009B517B" w:rsidRPr="009B517B">
        <w:rPr>
          <w:rFonts w:ascii="Arial" w:eastAsia="Times New Roman" w:hAnsi="Arial" w:cs="Arial"/>
          <w:kern w:val="0"/>
          <w:sz w:val="18"/>
          <w:szCs w:val="18"/>
          <w:lang w:val="es-MX"/>
        </w:rPr>
        <w:t>ara el caso de rescisión del presente contrato, las partes convienen en someterse al siguiente procedimiento:</w:t>
      </w:r>
    </w:p>
    <w:p w14:paraId="6E50CBBE" w14:textId="77777777" w:rsidR="00A41CA3" w:rsidRPr="009B517B" w:rsidRDefault="00A41CA3" w:rsidP="009B517B">
      <w:pPr>
        <w:autoSpaceDE w:val="0"/>
        <w:spacing w:line="276" w:lineRule="auto"/>
        <w:jc w:val="both"/>
        <w:rPr>
          <w:rFonts w:ascii="Arial" w:eastAsia="Times New Roman" w:hAnsi="Arial" w:cs="Arial"/>
          <w:kern w:val="0"/>
          <w:sz w:val="18"/>
          <w:szCs w:val="18"/>
          <w:lang w:val="es-MX"/>
        </w:rPr>
      </w:pPr>
    </w:p>
    <w:p w14:paraId="2CA52EF0" w14:textId="77777777" w:rsidR="00A41CA3" w:rsidRPr="009B517B" w:rsidRDefault="009B517B" w:rsidP="009B517B">
      <w:pPr>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kern w:val="0"/>
          <w:sz w:val="18"/>
          <w:szCs w:val="18"/>
          <w:lang w:val="es-MX"/>
        </w:rPr>
        <w:t xml:space="preserve">Si el </w:t>
      </w:r>
      <w:r w:rsidRPr="009B517B">
        <w:rPr>
          <w:rFonts w:ascii="Arial" w:eastAsia="Times New Roman" w:hAnsi="Arial" w:cs="Arial"/>
          <w:b/>
          <w:bCs/>
          <w:kern w:val="0"/>
          <w:sz w:val="18"/>
          <w:szCs w:val="18"/>
          <w:lang w:val="es-MX"/>
        </w:rPr>
        <w:t>“</w:t>
      </w:r>
      <w:r w:rsidR="00F642E3" w:rsidRPr="009B517B">
        <w:rPr>
          <w:rFonts w:ascii="Arial" w:eastAsia="Times New Roman" w:hAnsi="Arial" w:cs="Arial"/>
          <w:b/>
          <w:bCs/>
          <w:kern w:val="0"/>
          <w:sz w:val="18"/>
          <w:szCs w:val="18"/>
          <w:lang w:val="es-MX"/>
        </w:rPr>
        <w:t>HRAEB”</w:t>
      </w:r>
      <w:r w:rsidRPr="009B517B">
        <w:rPr>
          <w:rFonts w:ascii="Arial" w:eastAsia="Times New Roman" w:hAnsi="Arial" w:cs="Arial"/>
          <w:kern w:val="0"/>
          <w:sz w:val="18"/>
          <w:szCs w:val="18"/>
          <w:lang w:val="es-MX"/>
        </w:rPr>
        <w:t xml:space="preserve"> considera que </w:t>
      </w:r>
      <w:r w:rsidRPr="009B517B">
        <w:rPr>
          <w:rFonts w:ascii="Arial" w:eastAsia="Times New Roman" w:hAnsi="Arial" w:cs="Arial"/>
          <w:b/>
          <w:bCs/>
          <w:kern w:val="0"/>
          <w:sz w:val="18"/>
          <w:szCs w:val="18"/>
          <w:lang w:val="es-MX"/>
        </w:rPr>
        <w:t>“</w:t>
      </w:r>
      <w:r w:rsidR="00F642E3" w:rsidRPr="009B517B">
        <w:rPr>
          <w:rFonts w:ascii="Arial" w:eastAsia="Times New Roman" w:hAnsi="Arial" w:cs="Arial"/>
          <w:b/>
          <w:bCs/>
          <w:kern w:val="0"/>
          <w:sz w:val="18"/>
          <w:szCs w:val="18"/>
          <w:lang w:val="es-MX"/>
        </w:rPr>
        <w:t>EL PROVEEDOR</w:t>
      </w:r>
      <w:r w:rsidRPr="009B517B">
        <w:rPr>
          <w:rFonts w:ascii="Arial" w:eastAsia="Times New Roman" w:hAnsi="Arial" w:cs="Arial"/>
          <w:b/>
          <w:bCs/>
          <w:kern w:val="0"/>
          <w:sz w:val="18"/>
          <w:szCs w:val="18"/>
          <w:lang w:val="es-MX"/>
        </w:rPr>
        <w:t>”</w:t>
      </w:r>
      <w:r w:rsidRPr="009B517B">
        <w:rPr>
          <w:rFonts w:ascii="Arial" w:eastAsia="Times New Roman" w:hAnsi="Arial" w:cs="Arial"/>
          <w:kern w:val="0"/>
          <w:sz w:val="18"/>
          <w:szCs w:val="18"/>
          <w:lang w:val="es-MX"/>
        </w:rPr>
        <w:t xml:space="preserve"> ha incurrido en alguna de las causales de rescisión que se consignan en la cláusula novena de este contrato, lo comunicará a </w:t>
      </w:r>
      <w:r w:rsidRPr="009B517B">
        <w:rPr>
          <w:rFonts w:ascii="Arial" w:eastAsia="Times New Roman" w:hAnsi="Arial" w:cs="Arial"/>
          <w:b/>
          <w:bCs/>
          <w:kern w:val="0"/>
          <w:sz w:val="18"/>
          <w:szCs w:val="18"/>
          <w:lang w:val="es-MX"/>
        </w:rPr>
        <w:t>“</w:t>
      </w:r>
      <w:r w:rsidR="00F642E3" w:rsidRPr="009B517B">
        <w:rPr>
          <w:rFonts w:ascii="Arial" w:eastAsia="Times New Roman" w:hAnsi="Arial" w:cs="Arial"/>
          <w:b/>
          <w:bCs/>
          <w:kern w:val="0"/>
          <w:sz w:val="18"/>
          <w:szCs w:val="18"/>
          <w:lang w:val="es-MX"/>
        </w:rPr>
        <w:t>EL PROVEEDOR</w:t>
      </w:r>
      <w:r w:rsidRPr="009B517B">
        <w:rPr>
          <w:rFonts w:ascii="Arial" w:eastAsia="Times New Roman" w:hAnsi="Arial" w:cs="Arial"/>
          <w:b/>
          <w:bCs/>
          <w:kern w:val="0"/>
          <w:sz w:val="18"/>
          <w:szCs w:val="18"/>
          <w:lang w:val="es-MX"/>
        </w:rPr>
        <w:t>”</w:t>
      </w:r>
      <w:r w:rsidRPr="009B517B">
        <w:rPr>
          <w:rFonts w:ascii="Arial" w:eastAsia="Times New Roman" w:hAnsi="Arial" w:cs="Arial"/>
          <w:kern w:val="0"/>
          <w:sz w:val="18"/>
          <w:szCs w:val="18"/>
          <w:lang w:val="es-MX"/>
        </w:rPr>
        <w:t xml:space="preserve"> por escrito a efecto de que éste exponga lo que a su derecho e interés convenga y aporte en un término de 5 (cinco) días hábiles, a partir de la notificación, los argumentos y defensas que considere convenientes, acompañando las pruebas que estime pertinentes.</w:t>
      </w:r>
    </w:p>
    <w:p w14:paraId="58066ADA" w14:textId="77777777" w:rsidR="00A41CA3" w:rsidRPr="009B517B" w:rsidRDefault="00A41CA3" w:rsidP="009B517B">
      <w:pPr>
        <w:autoSpaceDE w:val="0"/>
        <w:spacing w:line="276" w:lineRule="auto"/>
        <w:jc w:val="both"/>
        <w:rPr>
          <w:rFonts w:ascii="Arial" w:eastAsia="Times New Roman" w:hAnsi="Arial" w:cs="Arial"/>
          <w:kern w:val="0"/>
          <w:sz w:val="18"/>
          <w:szCs w:val="18"/>
          <w:lang w:val="es-MX"/>
        </w:rPr>
      </w:pPr>
    </w:p>
    <w:p w14:paraId="093E19D8" w14:textId="77777777" w:rsidR="00A41CA3" w:rsidRPr="009B517B" w:rsidRDefault="009B517B" w:rsidP="009B517B">
      <w:pPr>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kern w:val="0"/>
          <w:sz w:val="18"/>
          <w:szCs w:val="18"/>
          <w:lang w:val="es-MX"/>
        </w:rPr>
        <w:t xml:space="preserve">Transcurrido el término a que se refiere el punto anterior, el </w:t>
      </w:r>
      <w:r w:rsidRPr="009B517B">
        <w:rPr>
          <w:rFonts w:ascii="Arial" w:eastAsia="Times New Roman" w:hAnsi="Arial" w:cs="Arial"/>
          <w:b/>
          <w:bCs/>
          <w:kern w:val="0"/>
          <w:sz w:val="18"/>
          <w:szCs w:val="18"/>
          <w:lang w:val="es-MX"/>
        </w:rPr>
        <w:t>“</w:t>
      </w:r>
      <w:r w:rsidR="00F642E3" w:rsidRPr="009B517B">
        <w:rPr>
          <w:rFonts w:ascii="Arial" w:eastAsia="Times New Roman" w:hAnsi="Arial" w:cs="Arial"/>
          <w:b/>
          <w:bCs/>
          <w:kern w:val="0"/>
          <w:sz w:val="18"/>
          <w:szCs w:val="18"/>
          <w:lang w:val="es-MX"/>
        </w:rPr>
        <w:t>HRAEB</w:t>
      </w:r>
      <w:r w:rsidRPr="009B517B">
        <w:rPr>
          <w:rFonts w:ascii="Arial" w:eastAsia="Times New Roman" w:hAnsi="Arial" w:cs="Arial"/>
          <w:b/>
          <w:bCs/>
          <w:kern w:val="0"/>
          <w:sz w:val="18"/>
          <w:szCs w:val="18"/>
          <w:lang w:val="es-MX"/>
        </w:rPr>
        <w:t xml:space="preserve">”, </w:t>
      </w:r>
      <w:r w:rsidRPr="009B517B">
        <w:rPr>
          <w:rFonts w:ascii="Arial" w:eastAsia="Times New Roman" w:hAnsi="Arial" w:cs="Arial"/>
          <w:kern w:val="0"/>
          <w:sz w:val="18"/>
          <w:szCs w:val="18"/>
          <w:lang w:val="es-MX"/>
        </w:rPr>
        <w:t xml:space="preserve">con los antecedentes y documentales que obren en su poder, emitirá la resolución que corresponda, considerando los argumentos y pruebas aportados por </w:t>
      </w:r>
      <w:r w:rsidR="00F642E3" w:rsidRPr="00F642E3">
        <w:rPr>
          <w:rFonts w:ascii="Arial" w:eastAsia="Times New Roman" w:hAnsi="Arial" w:cs="Arial"/>
          <w:b/>
          <w:kern w:val="0"/>
          <w:sz w:val="18"/>
          <w:szCs w:val="18"/>
          <w:lang w:val="es-MX"/>
        </w:rPr>
        <w:t>“EL PROVEEDOR”</w:t>
      </w:r>
      <w:r w:rsidRPr="009B517B">
        <w:rPr>
          <w:rFonts w:ascii="Arial" w:eastAsia="Times New Roman" w:hAnsi="Arial" w:cs="Arial"/>
          <w:kern w:val="0"/>
          <w:sz w:val="18"/>
          <w:szCs w:val="18"/>
          <w:lang w:val="es-MX"/>
        </w:rPr>
        <w:t>.</w:t>
      </w:r>
    </w:p>
    <w:p w14:paraId="2E72357B" w14:textId="77777777" w:rsidR="00A41CA3" w:rsidRPr="009B517B" w:rsidRDefault="00A41CA3" w:rsidP="009B517B">
      <w:pPr>
        <w:autoSpaceDE w:val="0"/>
        <w:spacing w:line="276" w:lineRule="auto"/>
        <w:jc w:val="both"/>
        <w:rPr>
          <w:rFonts w:ascii="Arial" w:eastAsia="Times New Roman" w:hAnsi="Arial" w:cs="Arial"/>
          <w:kern w:val="0"/>
          <w:sz w:val="18"/>
          <w:szCs w:val="18"/>
          <w:lang w:val="es-MX"/>
        </w:rPr>
      </w:pPr>
    </w:p>
    <w:p w14:paraId="6E7A8A7F" w14:textId="77777777" w:rsidR="00A41CA3" w:rsidRPr="009B517B" w:rsidRDefault="009B517B" w:rsidP="009B517B">
      <w:pPr>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kern w:val="0"/>
          <w:sz w:val="18"/>
          <w:szCs w:val="18"/>
          <w:lang w:val="es-MX"/>
        </w:rPr>
        <w:t xml:space="preserve">La resolución que emita el </w:t>
      </w:r>
      <w:r w:rsidRPr="009B517B">
        <w:rPr>
          <w:rFonts w:ascii="Arial" w:eastAsia="Times New Roman" w:hAnsi="Arial" w:cs="Arial"/>
          <w:b/>
          <w:bCs/>
          <w:kern w:val="0"/>
          <w:sz w:val="18"/>
          <w:szCs w:val="18"/>
          <w:lang w:val="es-MX"/>
        </w:rPr>
        <w:t>“</w:t>
      </w:r>
      <w:r w:rsidR="00F642E3" w:rsidRPr="009B517B">
        <w:rPr>
          <w:rFonts w:ascii="Arial" w:eastAsia="Times New Roman" w:hAnsi="Arial" w:cs="Arial"/>
          <w:b/>
          <w:bCs/>
          <w:kern w:val="0"/>
          <w:sz w:val="18"/>
          <w:szCs w:val="18"/>
          <w:lang w:val="es-MX"/>
        </w:rPr>
        <w:t>HRAEB”</w:t>
      </w:r>
      <w:r w:rsidRPr="009B517B">
        <w:rPr>
          <w:rFonts w:ascii="Arial" w:eastAsia="Times New Roman" w:hAnsi="Arial" w:cs="Arial"/>
          <w:kern w:val="0"/>
          <w:sz w:val="18"/>
          <w:szCs w:val="18"/>
          <w:lang w:val="es-MX"/>
        </w:rPr>
        <w:t xml:space="preserve"> deberá encontrarse debidamente fundada y motivada y se comunicará por escrito a </w:t>
      </w:r>
      <w:r w:rsidRPr="009B517B">
        <w:rPr>
          <w:rFonts w:ascii="Arial" w:eastAsia="Times New Roman" w:hAnsi="Arial" w:cs="Arial"/>
          <w:b/>
          <w:bCs/>
          <w:kern w:val="0"/>
          <w:sz w:val="18"/>
          <w:szCs w:val="18"/>
          <w:lang w:val="es-MX"/>
        </w:rPr>
        <w:t>“</w:t>
      </w:r>
      <w:r w:rsidR="00F642E3" w:rsidRPr="009B517B">
        <w:rPr>
          <w:rFonts w:ascii="Arial" w:eastAsia="Times New Roman" w:hAnsi="Arial" w:cs="Arial"/>
          <w:b/>
          <w:bCs/>
          <w:kern w:val="0"/>
          <w:sz w:val="18"/>
          <w:szCs w:val="18"/>
          <w:lang w:val="es-MX"/>
        </w:rPr>
        <w:t>EL PROVEEDOR</w:t>
      </w:r>
      <w:r w:rsidRPr="009B517B">
        <w:rPr>
          <w:rFonts w:ascii="Arial" w:eastAsia="Times New Roman" w:hAnsi="Arial" w:cs="Arial"/>
          <w:b/>
          <w:bCs/>
          <w:kern w:val="0"/>
          <w:sz w:val="18"/>
          <w:szCs w:val="18"/>
          <w:lang w:val="es-MX"/>
        </w:rPr>
        <w:t>”</w:t>
      </w:r>
      <w:r w:rsidRPr="009B517B">
        <w:rPr>
          <w:rFonts w:ascii="Arial" w:eastAsia="Times New Roman" w:hAnsi="Arial" w:cs="Arial"/>
          <w:kern w:val="0"/>
          <w:sz w:val="18"/>
          <w:szCs w:val="18"/>
          <w:lang w:val="es-MX"/>
        </w:rPr>
        <w:t xml:space="preserve">, dentro de los quince días hábiles siguientes al </w:t>
      </w:r>
      <w:r w:rsidR="00F642E3" w:rsidRPr="009B517B">
        <w:rPr>
          <w:rFonts w:ascii="Arial" w:eastAsia="Times New Roman" w:hAnsi="Arial" w:cs="Arial"/>
          <w:kern w:val="0"/>
          <w:sz w:val="18"/>
          <w:szCs w:val="18"/>
          <w:lang w:val="es-MX"/>
        </w:rPr>
        <w:t>término</w:t>
      </w:r>
      <w:r w:rsidRPr="009B517B">
        <w:rPr>
          <w:rFonts w:ascii="Arial" w:eastAsia="Times New Roman" w:hAnsi="Arial" w:cs="Arial"/>
          <w:kern w:val="0"/>
          <w:sz w:val="18"/>
          <w:szCs w:val="18"/>
          <w:lang w:val="es-MX"/>
        </w:rPr>
        <w:t xml:space="preserve"> del plazo señalado en el segundo párrafo de esta cláusula.</w:t>
      </w:r>
    </w:p>
    <w:p w14:paraId="6E2009AB" w14:textId="77777777" w:rsidR="00A41CA3" w:rsidRPr="009B517B" w:rsidRDefault="00A41CA3" w:rsidP="009B517B">
      <w:pPr>
        <w:autoSpaceDE w:val="0"/>
        <w:spacing w:line="276" w:lineRule="auto"/>
        <w:jc w:val="both"/>
        <w:rPr>
          <w:rFonts w:ascii="Arial" w:eastAsia="Times New Roman" w:hAnsi="Arial" w:cs="Arial"/>
          <w:kern w:val="0"/>
          <w:sz w:val="18"/>
          <w:szCs w:val="18"/>
          <w:lang w:val="es-MX"/>
        </w:rPr>
      </w:pPr>
    </w:p>
    <w:p w14:paraId="5E1FD5BD" w14:textId="77777777" w:rsidR="00A41CA3" w:rsidRPr="009B517B" w:rsidRDefault="00F642E3" w:rsidP="009B517B">
      <w:pPr>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b/>
          <w:kern w:val="0"/>
          <w:sz w:val="18"/>
          <w:szCs w:val="18"/>
          <w:lang w:val="es-MX"/>
        </w:rPr>
        <w:t>DÉCIMA PRIMERA.- TERMINACIÓN ANTICIPADA</w:t>
      </w:r>
      <w:r>
        <w:rPr>
          <w:rFonts w:ascii="Arial" w:eastAsia="Times New Roman" w:hAnsi="Arial" w:cs="Arial"/>
          <w:b/>
          <w:kern w:val="0"/>
          <w:sz w:val="18"/>
          <w:szCs w:val="18"/>
          <w:lang w:val="es-MX"/>
        </w:rPr>
        <w:t>.</w:t>
      </w:r>
      <w:r>
        <w:rPr>
          <w:rFonts w:ascii="Arial" w:eastAsia="Times New Roman" w:hAnsi="Arial" w:cs="Arial"/>
          <w:kern w:val="0"/>
          <w:sz w:val="18"/>
          <w:szCs w:val="18"/>
          <w:lang w:val="es-MX"/>
        </w:rPr>
        <w:t xml:space="preserve"> Las partes convienen</w:t>
      </w:r>
      <w:r w:rsidR="009B517B" w:rsidRPr="009B517B">
        <w:rPr>
          <w:rFonts w:ascii="Arial" w:eastAsia="Times New Roman" w:hAnsi="Arial" w:cs="Arial"/>
          <w:kern w:val="0"/>
          <w:sz w:val="18"/>
          <w:szCs w:val="18"/>
          <w:lang w:val="es-MX"/>
        </w:rPr>
        <w:t xml:space="preserve"> en que el presente contrato podrá darse por terminado en forma anticipada cuando concurran razones de interés general, en términos de lo dispuesto por el artículo 54 de la ley.</w:t>
      </w:r>
    </w:p>
    <w:p w14:paraId="06578DCE" w14:textId="77777777" w:rsidR="00A41CA3" w:rsidRPr="009B517B" w:rsidRDefault="00A41CA3" w:rsidP="009B517B">
      <w:pPr>
        <w:tabs>
          <w:tab w:val="center" w:pos="4419"/>
          <w:tab w:val="right" w:pos="8838"/>
        </w:tabs>
        <w:autoSpaceDE w:val="0"/>
        <w:spacing w:line="276" w:lineRule="auto"/>
        <w:jc w:val="both"/>
        <w:rPr>
          <w:rFonts w:ascii="Arial" w:eastAsia="Times New Roman" w:hAnsi="Arial" w:cs="Arial"/>
          <w:kern w:val="0"/>
          <w:sz w:val="18"/>
          <w:szCs w:val="18"/>
          <w:lang w:val="es-MX"/>
        </w:rPr>
      </w:pPr>
    </w:p>
    <w:p w14:paraId="67E7B8A7" w14:textId="77777777" w:rsidR="00A41CA3" w:rsidRPr="009B517B" w:rsidRDefault="00F642E3" w:rsidP="009B517B">
      <w:pPr>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b/>
          <w:bCs/>
          <w:kern w:val="0"/>
          <w:sz w:val="18"/>
          <w:szCs w:val="18"/>
          <w:lang w:val="es-MX"/>
        </w:rPr>
        <w:t>DÉCIMA SEGUNDA.- GARAN</w:t>
      </w:r>
      <w:r>
        <w:rPr>
          <w:rFonts w:ascii="Arial" w:eastAsia="Times New Roman" w:hAnsi="Arial" w:cs="Arial"/>
          <w:b/>
          <w:bCs/>
          <w:kern w:val="0"/>
          <w:sz w:val="18"/>
          <w:szCs w:val="18"/>
          <w:lang w:val="es-MX"/>
        </w:rPr>
        <w:t>TÍA DE CUMPLIMIENTO DE CONTRATO.</w:t>
      </w:r>
      <w:r w:rsidRPr="009B517B">
        <w:rPr>
          <w:rFonts w:ascii="Arial" w:eastAsia="Times New Roman" w:hAnsi="Arial" w:cs="Arial"/>
          <w:b/>
          <w:bCs/>
          <w:kern w:val="0"/>
          <w:sz w:val="18"/>
          <w:szCs w:val="18"/>
          <w:lang w:val="es-MX"/>
        </w:rPr>
        <w:t xml:space="preserve"> “EL PROVEEDOR”</w:t>
      </w:r>
      <w:r w:rsidR="009B517B" w:rsidRPr="009B517B">
        <w:rPr>
          <w:rFonts w:ascii="Arial" w:eastAsia="Times New Roman" w:hAnsi="Arial" w:cs="Arial"/>
          <w:kern w:val="0"/>
          <w:sz w:val="18"/>
          <w:szCs w:val="18"/>
          <w:lang w:val="es-MX"/>
        </w:rPr>
        <w:t xml:space="preserve"> se obliga a garantizar el cumplimiento fiel y estricto de este contrato, con una fianza expedida por una institución afianzadora mexicana autorizada para tal efecto, a nombre de el </w:t>
      </w:r>
      <w:r w:rsidR="009B517B" w:rsidRPr="009B517B">
        <w:rPr>
          <w:rFonts w:ascii="Arial" w:eastAsia="Times New Roman" w:hAnsi="Arial" w:cs="Arial"/>
          <w:b/>
          <w:bCs/>
          <w:kern w:val="0"/>
          <w:sz w:val="18"/>
          <w:szCs w:val="18"/>
          <w:lang w:val="es-MX"/>
        </w:rPr>
        <w:t>“</w:t>
      </w:r>
      <w:r w:rsidRPr="009B517B">
        <w:rPr>
          <w:rFonts w:ascii="Arial" w:eastAsia="Times New Roman" w:hAnsi="Arial" w:cs="Arial"/>
          <w:b/>
          <w:bCs/>
          <w:kern w:val="0"/>
          <w:sz w:val="18"/>
          <w:szCs w:val="18"/>
          <w:lang w:val="es-MX"/>
        </w:rPr>
        <w:t>HRAEB</w:t>
      </w:r>
      <w:r w:rsidR="009B517B" w:rsidRPr="009B517B">
        <w:rPr>
          <w:rFonts w:ascii="Arial" w:eastAsia="Times New Roman" w:hAnsi="Arial" w:cs="Arial"/>
          <w:b/>
          <w:bCs/>
          <w:kern w:val="0"/>
          <w:sz w:val="18"/>
          <w:szCs w:val="18"/>
          <w:lang w:val="es-MX"/>
        </w:rPr>
        <w:t>”</w:t>
      </w:r>
      <w:r w:rsidR="009B517B" w:rsidRPr="009B517B">
        <w:rPr>
          <w:rFonts w:ascii="Arial" w:eastAsia="Times New Roman" w:hAnsi="Arial" w:cs="Arial"/>
          <w:kern w:val="0"/>
          <w:sz w:val="18"/>
          <w:szCs w:val="18"/>
          <w:lang w:val="es-MX"/>
        </w:rPr>
        <w:t xml:space="preserve"> por un importe equivalente al 10% del monto máximo como posible contratación, en pesos mexicanos, incluyendo centavos y sin considerar el </w:t>
      </w:r>
      <w:r w:rsidR="009B03BD" w:rsidRPr="009B517B">
        <w:rPr>
          <w:rFonts w:ascii="Arial" w:eastAsia="Times New Roman" w:hAnsi="Arial" w:cs="Arial"/>
          <w:kern w:val="0"/>
          <w:sz w:val="18"/>
          <w:szCs w:val="18"/>
          <w:lang w:val="es-MX"/>
        </w:rPr>
        <w:t>IVA</w:t>
      </w:r>
      <w:r w:rsidR="009B517B" w:rsidRPr="009B517B">
        <w:rPr>
          <w:rFonts w:ascii="Arial" w:eastAsia="Times New Roman" w:hAnsi="Arial" w:cs="Arial"/>
          <w:kern w:val="0"/>
          <w:sz w:val="18"/>
          <w:szCs w:val="18"/>
          <w:lang w:val="es-MX"/>
        </w:rPr>
        <w:t xml:space="preserve">. Por lo tanto, el </w:t>
      </w:r>
      <w:r w:rsidR="009B03BD" w:rsidRPr="009B517B">
        <w:rPr>
          <w:rFonts w:ascii="Arial" w:eastAsia="Times New Roman" w:hAnsi="Arial" w:cs="Arial"/>
          <w:b/>
          <w:bCs/>
          <w:kern w:val="0"/>
          <w:sz w:val="18"/>
          <w:szCs w:val="18"/>
          <w:lang w:val="es-MX"/>
        </w:rPr>
        <w:t>“PROVEEDOR”</w:t>
      </w:r>
      <w:r w:rsidR="009B517B" w:rsidRPr="009B517B">
        <w:rPr>
          <w:rFonts w:ascii="Arial" w:eastAsia="Times New Roman" w:hAnsi="Arial" w:cs="Arial"/>
          <w:kern w:val="0"/>
          <w:sz w:val="18"/>
          <w:szCs w:val="18"/>
          <w:lang w:val="es-MX"/>
        </w:rPr>
        <w:t xml:space="preserve"> queda obligado a establecer en la póliza de fianza, que se someterá a lo dispuesto en los artículos 279 y 280 y </w:t>
      </w:r>
      <w:r w:rsidR="009B03BD" w:rsidRPr="009B517B">
        <w:rPr>
          <w:rFonts w:ascii="Arial" w:eastAsia="Times New Roman" w:hAnsi="Arial" w:cs="Arial"/>
          <w:kern w:val="0"/>
          <w:sz w:val="18"/>
          <w:szCs w:val="18"/>
          <w:lang w:val="es-MX"/>
        </w:rPr>
        <w:t>demás</w:t>
      </w:r>
      <w:r w:rsidR="009B517B" w:rsidRPr="009B517B">
        <w:rPr>
          <w:rFonts w:ascii="Arial" w:eastAsia="Times New Roman" w:hAnsi="Arial" w:cs="Arial"/>
          <w:kern w:val="0"/>
          <w:sz w:val="18"/>
          <w:szCs w:val="18"/>
          <w:lang w:val="es-MX"/>
        </w:rPr>
        <w:t xml:space="preserve"> relativos y aplicables de la ley de instituciones de seguros y fianzas, la fianza mencionada deberá exhibirse dentro de los 10 (diez) días naturales siguientes a la firma de este contrato, salvo que la prestación del </w:t>
      </w:r>
      <w:r w:rsidR="009B03BD" w:rsidRPr="009B03BD">
        <w:rPr>
          <w:rFonts w:ascii="Arial" w:eastAsia="Times New Roman" w:hAnsi="Arial" w:cs="Arial"/>
          <w:b/>
          <w:kern w:val="0"/>
          <w:sz w:val="18"/>
          <w:szCs w:val="18"/>
          <w:lang w:val="es-MX"/>
        </w:rPr>
        <w:t>SERVICIO</w:t>
      </w:r>
      <w:r w:rsidR="009B517B" w:rsidRPr="009B517B">
        <w:rPr>
          <w:rFonts w:ascii="Arial" w:eastAsia="Times New Roman" w:hAnsi="Arial" w:cs="Arial"/>
          <w:kern w:val="0"/>
          <w:sz w:val="18"/>
          <w:szCs w:val="18"/>
          <w:lang w:val="es-MX"/>
        </w:rPr>
        <w:t xml:space="preserve"> se realice dentro del citado plazo.</w:t>
      </w:r>
    </w:p>
    <w:p w14:paraId="3FA3CDF0" w14:textId="77777777" w:rsidR="00A41CA3" w:rsidRPr="009B517B" w:rsidRDefault="00A41CA3" w:rsidP="009B517B">
      <w:pPr>
        <w:autoSpaceDE w:val="0"/>
        <w:spacing w:line="276" w:lineRule="auto"/>
        <w:jc w:val="both"/>
        <w:rPr>
          <w:rFonts w:ascii="Arial" w:eastAsia="Times New Roman" w:hAnsi="Arial" w:cs="Arial"/>
          <w:kern w:val="0"/>
          <w:sz w:val="18"/>
          <w:szCs w:val="18"/>
          <w:lang w:val="es-MX"/>
        </w:rPr>
      </w:pPr>
    </w:p>
    <w:p w14:paraId="0A203FEA" w14:textId="77777777" w:rsidR="00A41CA3" w:rsidRPr="009B517B" w:rsidRDefault="009B517B" w:rsidP="009B517B">
      <w:pPr>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kern w:val="0"/>
          <w:sz w:val="18"/>
          <w:szCs w:val="18"/>
          <w:lang w:val="es-MX"/>
        </w:rPr>
        <w:t>La póliza de garantía deberá prever en lo concerniente, como mínimo las siguientes declaraciones:</w:t>
      </w:r>
    </w:p>
    <w:p w14:paraId="1240B1AD" w14:textId="77777777" w:rsidR="00A41CA3" w:rsidRPr="009B517B" w:rsidRDefault="00A41CA3" w:rsidP="009B517B">
      <w:pPr>
        <w:autoSpaceDE w:val="0"/>
        <w:spacing w:line="276" w:lineRule="auto"/>
        <w:jc w:val="both"/>
        <w:rPr>
          <w:rFonts w:ascii="Arial" w:eastAsia="Times New Roman" w:hAnsi="Arial" w:cs="Arial"/>
          <w:kern w:val="0"/>
          <w:sz w:val="18"/>
          <w:szCs w:val="18"/>
          <w:lang w:val="es-MX"/>
        </w:rPr>
      </w:pPr>
    </w:p>
    <w:p w14:paraId="56ED0021" w14:textId="77777777" w:rsidR="00A41CA3" w:rsidRPr="009B517B" w:rsidRDefault="009B517B" w:rsidP="009B517B">
      <w:pPr>
        <w:widowControl/>
        <w:tabs>
          <w:tab w:val="left" w:pos="0"/>
          <w:tab w:val="left" w:pos="360"/>
        </w:tabs>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b/>
          <w:bCs/>
          <w:kern w:val="0"/>
          <w:sz w:val="18"/>
          <w:szCs w:val="18"/>
          <w:lang w:val="es-MX"/>
        </w:rPr>
        <w:t xml:space="preserve">1. </w:t>
      </w:r>
      <w:r w:rsidRPr="009B517B">
        <w:rPr>
          <w:rFonts w:ascii="Arial" w:eastAsia="Times New Roman" w:hAnsi="Arial" w:cs="Arial"/>
          <w:kern w:val="0"/>
          <w:sz w:val="18"/>
          <w:szCs w:val="18"/>
          <w:lang w:val="es-MX"/>
        </w:rPr>
        <w:t>Que la fianza o póliza se expida atendiendo a todas las estipulaciones contenidas en el contrato.</w:t>
      </w:r>
    </w:p>
    <w:p w14:paraId="5D2ADA5D" w14:textId="77777777" w:rsidR="00A41CA3" w:rsidRPr="009B517B" w:rsidRDefault="00A41CA3" w:rsidP="009B517B">
      <w:pPr>
        <w:widowControl/>
        <w:tabs>
          <w:tab w:val="left" w:pos="0"/>
          <w:tab w:val="left" w:pos="360"/>
        </w:tabs>
        <w:autoSpaceDE w:val="0"/>
        <w:spacing w:line="276" w:lineRule="auto"/>
        <w:jc w:val="both"/>
        <w:rPr>
          <w:rFonts w:ascii="Arial" w:eastAsia="Times New Roman" w:hAnsi="Arial" w:cs="Arial"/>
          <w:kern w:val="0"/>
          <w:sz w:val="18"/>
          <w:szCs w:val="18"/>
          <w:lang w:val="es-MX"/>
        </w:rPr>
      </w:pPr>
    </w:p>
    <w:p w14:paraId="32AA385D" w14:textId="3AFFA871" w:rsidR="00294693" w:rsidRPr="009B517B" w:rsidRDefault="009B517B" w:rsidP="009B517B">
      <w:pPr>
        <w:widowControl/>
        <w:tabs>
          <w:tab w:val="left" w:pos="0"/>
          <w:tab w:val="left" w:pos="360"/>
        </w:tabs>
        <w:autoSpaceDE w:val="0"/>
        <w:spacing w:line="276" w:lineRule="auto"/>
        <w:jc w:val="both"/>
        <w:rPr>
          <w:rFonts w:ascii="Arial" w:eastAsia="Times New Roman" w:hAnsi="Arial" w:cs="Arial"/>
          <w:b/>
          <w:bCs/>
          <w:kern w:val="0"/>
          <w:sz w:val="18"/>
          <w:szCs w:val="18"/>
          <w:lang w:val="es-MX"/>
        </w:rPr>
      </w:pPr>
      <w:r w:rsidRPr="009B517B">
        <w:rPr>
          <w:rFonts w:ascii="Arial" w:eastAsia="Times New Roman" w:hAnsi="Arial" w:cs="Arial"/>
          <w:b/>
          <w:bCs/>
          <w:kern w:val="0"/>
          <w:sz w:val="18"/>
          <w:szCs w:val="18"/>
          <w:lang w:val="es-MX"/>
        </w:rPr>
        <w:t xml:space="preserve">2. </w:t>
      </w:r>
      <w:r w:rsidRPr="009B517B">
        <w:rPr>
          <w:rFonts w:ascii="Arial" w:eastAsia="Times New Roman" w:hAnsi="Arial" w:cs="Arial"/>
          <w:kern w:val="0"/>
          <w:sz w:val="18"/>
          <w:szCs w:val="18"/>
          <w:lang w:val="es-MX"/>
        </w:rPr>
        <w:t xml:space="preserve">Que para cancelación y/o liberación de la fianza será requisito indispensable la manifestación expresa y por escrito el </w:t>
      </w:r>
      <w:r w:rsidRPr="009B517B">
        <w:rPr>
          <w:rFonts w:ascii="Arial" w:eastAsia="Times New Roman" w:hAnsi="Arial" w:cs="Arial"/>
          <w:b/>
          <w:bCs/>
          <w:kern w:val="0"/>
          <w:sz w:val="18"/>
          <w:szCs w:val="18"/>
          <w:lang w:val="es-MX"/>
        </w:rPr>
        <w:t>“</w:t>
      </w:r>
      <w:r w:rsidR="009B03BD" w:rsidRPr="009B517B">
        <w:rPr>
          <w:rFonts w:ascii="Arial" w:eastAsia="Times New Roman" w:hAnsi="Arial" w:cs="Arial"/>
          <w:b/>
          <w:bCs/>
          <w:kern w:val="0"/>
          <w:sz w:val="18"/>
          <w:szCs w:val="18"/>
          <w:lang w:val="es-MX"/>
        </w:rPr>
        <w:t>HRAEB</w:t>
      </w:r>
      <w:r w:rsidRPr="009B517B">
        <w:rPr>
          <w:rFonts w:ascii="Arial" w:eastAsia="Times New Roman" w:hAnsi="Arial" w:cs="Arial"/>
          <w:b/>
          <w:bCs/>
          <w:kern w:val="0"/>
          <w:sz w:val="18"/>
          <w:szCs w:val="18"/>
          <w:lang w:val="es-MX"/>
        </w:rPr>
        <w:t>”.</w:t>
      </w:r>
    </w:p>
    <w:p w14:paraId="47410C1F" w14:textId="77777777" w:rsidR="00A41CA3" w:rsidRPr="009B517B" w:rsidRDefault="00A41CA3" w:rsidP="009B517B">
      <w:pPr>
        <w:widowControl/>
        <w:tabs>
          <w:tab w:val="left" w:pos="0"/>
          <w:tab w:val="left" w:pos="360"/>
        </w:tabs>
        <w:autoSpaceDE w:val="0"/>
        <w:spacing w:line="276" w:lineRule="auto"/>
        <w:jc w:val="both"/>
        <w:rPr>
          <w:rFonts w:ascii="Arial" w:eastAsia="Times New Roman" w:hAnsi="Arial" w:cs="Arial"/>
          <w:kern w:val="0"/>
          <w:sz w:val="18"/>
          <w:szCs w:val="18"/>
          <w:lang w:val="es-MX"/>
        </w:rPr>
      </w:pPr>
    </w:p>
    <w:p w14:paraId="257ACDEA" w14:textId="77777777" w:rsidR="00A41CA3" w:rsidRDefault="009B517B" w:rsidP="009B517B">
      <w:pPr>
        <w:widowControl/>
        <w:tabs>
          <w:tab w:val="left" w:pos="0"/>
          <w:tab w:val="left" w:pos="360"/>
        </w:tabs>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b/>
          <w:bCs/>
          <w:kern w:val="0"/>
          <w:sz w:val="18"/>
          <w:szCs w:val="18"/>
          <w:lang w:val="es-MX"/>
        </w:rPr>
        <w:t>3.</w:t>
      </w:r>
      <w:r w:rsidRPr="009B517B">
        <w:rPr>
          <w:rFonts w:ascii="Arial" w:eastAsia="Times New Roman" w:hAnsi="Arial" w:cs="Arial"/>
          <w:kern w:val="0"/>
          <w:sz w:val="18"/>
          <w:szCs w:val="18"/>
          <w:lang w:val="es-MX"/>
        </w:rPr>
        <w:t xml:space="preserve"> Que la fianza estará vigente durante la substanciación de todos los recursos legales o juicios que se interpongan y hasta que se dicte resolución definitiva por autoridad competente.</w:t>
      </w:r>
    </w:p>
    <w:p w14:paraId="2109F989" w14:textId="77777777" w:rsidR="00A41CA3" w:rsidRPr="009B517B" w:rsidRDefault="00A41CA3" w:rsidP="009B517B">
      <w:pPr>
        <w:tabs>
          <w:tab w:val="left" w:pos="0"/>
          <w:tab w:val="left" w:pos="360"/>
        </w:tabs>
        <w:autoSpaceDE w:val="0"/>
        <w:spacing w:line="276" w:lineRule="auto"/>
        <w:jc w:val="both"/>
        <w:rPr>
          <w:rFonts w:ascii="Arial" w:eastAsia="Times New Roman" w:hAnsi="Arial" w:cs="Arial"/>
          <w:kern w:val="0"/>
          <w:sz w:val="18"/>
          <w:szCs w:val="18"/>
          <w:lang w:val="es-MX"/>
        </w:rPr>
      </w:pPr>
    </w:p>
    <w:p w14:paraId="16B6AF80" w14:textId="77777777" w:rsidR="00A41CA3" w:rsidRPr="009B517B" w:rsidRDefault="009B517B" w:rsidP="009B517B">
      <w:pPr>
        <w:widowControl/>
        <w:tabs>
          <w:tab w:val="left" w:pos="0"/>
          <w:tab w:val="left" w:pos="360"/>
        </w:tabs>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b/>
          <w:bCs/>
          <w:kern w:val="0"/>
          <w:sz w:val="18"/>
          <w:szCs w:val="18"/>
          <w:lang w:val="es-MX"/>
        </w:rPr>
        <w:t>4.</w:t>
      </w:r>
      <w:r w:rsidRPr="009B517B">
        <w:rPr>
          <w:rFonts w:ascii="Arial" w:eastAsia="Times New Roman" w:hAnsi="Arial" w:cs="Arial"/>
          <w:kern w:val="0"/>
          <w:sz w:val="18"/>
          <w:szCs w:val="18"/>
          <w:lang w:val="es-MX"/>
        </w:rPr>
        <w:t xml:space="preserve"> Que la afianzadora o aseguradora acepte expresamente someterse a los procedimiento</w:t>
      </w:r>
      <w:r w:rsidR="009B03BD">
        <w:rPr>
          <w:rFonts w:ascii="Arial" w:eastAsia="Times New Roman" w:hAnsi="Arial" w:cs="Arial"/>
          <w:kern w:val="0"/>
          <w:sz w:val="18"/>
          <w:szCs w:val="18"/>
          <w:lang w:val="es-MX"/>
        </w:rPr>
        <w:t>s de ejecución previstos en la Ley de I</w:t>
      </w:r>
      <w:r w:rsidRPr="009B517B">
        <w:rPr>
          <w:rFonts w:ascii="Arial" w:eastAsia="Times New Roman" w:hAnsi="Arial" w:cs="Arial"/>
          <w:kern w:val="0"/>
          <w:sz w:val="18"/>
          <w:szCs w:val="18"/>
          <w:lang w:val="es-MX"/>
        </w:rPr>
        <w:t xml:space="preserve">nstituciones de </w:t>
      </w:r>
      <w:r w:rsidR="009B03BD">
        <w:rPr>
          <w:rFonts w:ascii="Arial" w:eastAsia="Times New Roman" w:hAnsi="Arial" w:cs="Arial"/>
          <w:kern w:val="0"/>
          <w:sz w:val="18"/>
          <w:szCs w:val="18"/>
          <w:lang w:val="es-MX"/>
        </w:rPr>
        <w:t>S</w:t>
      </w:r>
      <w:r w:rsidRPr="009B517B">
        <w:rPr>
          <w:rFonts w:ascii="Arial" w:eastAsia="Times New Roman" w:hAnsi="Arial" w:cs="Arial"/>
          <w:kern w:val="0"/>
          <w:sz w:val="18"/>
          <w:szCs w:val="18"/>
          <w:lang w:val="es-MX"/>
        </w:rPr>
        <w:t xml:space="preserve">eguros y </w:t>
      </w:r>
      <w:r w:rsidR="009B03BD">
        <w:rPr>
          <w:rFonts w:ascii="Arial" w:eastAsia="Times New Roman" w:hAnsi="Arial" w:cs="Arial"/>
          <w:kern w:val="0"/>
          <w:sz w:val="18"/>
          <w:szCs w:val="18"/>
          <w:lang w:val="es-MX"/>
        </w:rPr>
        <w:t>Fianzas y de S</w:t>
      </w:r>
      <w:r w:rsidRPr="009B517B">
        <w:rPr>
          <w:rFonts w:ascii="Arial" w:eastAsia="Times New Roman" w:hAnsi="Arial" w:cs="Arial"/>
          <w:kern w:val="0"/>
          <w:sz w:val="18"/>
          <w:szCs w:val="18"/>
          <w:lang w:val="es-MX"/>
        </w:rPr>
        <w:t>eguros para la efectividad de las fianzas, aún para el caso de que procediera el cobro de intereses, con motivo del pago extemporáneo del importe de la póliza de fianza requerida.</w:t>
      </w:r>
    </w:p>
    <w:p w14:paraId="797773D9" w14:textId="77777777" w:rsidR="00A41CA3" w:rsidRPr="009B517B" w:rsidRDefault="00A41CA3" w:rsidP="009B517B">
      <w:pPr>
        <w:tabs>
          <w:tab w:val="left" w:pos="0"/>
          <w:tab w:val="left" w:pos="360"/>
        </w:tabs>
        <w:autoSpaceDE w:val="0"/>
        <w:spacing w:line="276" w:lineRule="auto"/>
        <w:jc w:val="both"/>
        <w:rPr>
          <w:rFonts w:ascii="Arial" w:eastAsia="Times New Roman" w:hAnsi="Arial" w:cs="Arial"/>
          <w:kern w:val="0"/>
          <w:sz w:val="18"/>
          <w:szCs w:val="18"/>
          <w:lang w:val="es-MX"/>
        </w:rPr>
      </w:pPr>
    </w:p>
    <w:p w14:paraId="76A44E6E" w14:textId="77777777" w:rsidR="00A41CA3" w:rsidRPr="009B517B" w:rsidRDefault="009B517B" w:rsidP="009B517B">
      <w:pPr>
        <w:tabs>
          <w:tab w:val="left" w:pos="0"/>
        </w:tabs>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kern w:val="0"/>
          <w:sz w:val="18"/>
          <w:szCs w:val="18"/>
          <w:lang w:val="es-MX"/>
        </w:rPr>
        <w:t xml:space="preserve">Las partes convienen en que el </w:t>
      </w:r>
      <w:r w:rsidRPr="009B517B">
        <w:rPr>
          <w:rFonts w:ascii="Arial" w:eastAsia="Times New Roman" w:hAnsi="Arial" w:cs="Arial"/>
          <w:b/>
          <w:bCs/>
          <w:kern w:val="0"/>
          <w:sz w:val="18"/>
          <w:szCs w:val="18"/>
          <w:lang w:val="es-MX"/>
        </w:rPr>
        <w:t>“</w:t>
      </w:r>
      <w:r w:rsidR="009B03BD" w:rsidRPr="009B517B">
        <w:rPr>
          <w:rFonts w:ascii="Arial" w:eastAsia="Times New Roman" w:hAnsi="Arial" w:cs="Arial"/>
          <w:b/>
          <w:bCs/>
          <w:kern w:val="0"/>
          <w:sz w:val="18"/>
          <w:szCs w:val="18"/>
          <w:lang w:val="es-MX"/>
        </w:rPr>
        <w:t>HRAEB”</w:t>
      </w:r>
      <w:r w:rsidRPr="009B517B">
        <w:rPr>
          <w:rFonts w:ascii="Arial" w:eastAsia="Times New Roman" w:hAnsi="Arial" w:cs="Arial"/>
          <w:b/>
          <w:bCs/>
          <w:kern w:val="0"/>
          <w:sz w:val="18"/>
          <w:szCs w:val="18"/>
          <w:lang w:val="es-MX"/>
        </w:rPr>
        <w:t xml:space="preserve">, </w:t>
      </w:r>
      <w:r w:rsidRPr="009B517B">
        <w:rPr>
          <w:rFonts w:ascii="Arial" w:eastAsia="Times New Roman" w:hAnsi="Arial" w:cs="Arial"/>
          <w:kern w:val="0"/>
          <w:sz w:val="18"/>
          <w:szCs w:val="18"/>
          <w:lang w:val="es-MX"/>
        </w:rPr>
        <w:t>hará efectiva la fianza de garantía de cumplimiento del presente contrato en los supuestos siguientes:</w:t>
      </w:r>
    </w:p>
    <w:p w14:paraId="1861C2E1" w14:textId="77777777" w:rsidR="00A41CA3" w:rsidRPr="009B517B" w:rsidRDefault="00A41CA3" w:rsidP="009B517B">
      <w:pPr>
        <w:tabs>
          <w:tab w:val="left" w:pos="0"/>
        </w:tabs>
        <w:autoSpaceDE w:val="0"/>
        <w:spacing w:line="276" w:lineRule="auto"/>
        <w:jc w:val="both"/>
        <w:rPr>
          <w:rFonts w:ascii="Arial" w:eastAsia="Times New Roman" w:hAnsi="Arial" w:cs="Arial"/>
          <w:kern w:val="0"/>
          <w:sz w:val="18"/>
          <w:szCs w:val="18"/>
          <w:lang w:val="es-MX"/>
        </w:rPr>
      </w:pPr>
    </w:p>
    <w:p w14:paraId="797E0162" w14:textId="77777777" w:rsidR="00A41CA3" w:rsidRPr="009B517B" w:rsidRDefault="009B517B" w:rsidP="009B517B">
      <w:pPr>
        <w:widowControl/>
        <w:tabs>
          <w:tab w:val="left" w:pos="0"/>
          <w:tab w:val="left" w:pos="180"/>
          <w:tab w:val="left" w:pos="540"/>
          <w:tab w:val="left" w:pos="900"/>
        </w:tabs>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b/>
          <w:bCs/>
          <w:kern w:val="0"/>
          <w:sz w:val="18"/>
          <w:szCs w:val="18"/>
          <w:lang w:val="es-MX"/>
        </w:rPr>
        <w:t xml:space="preserve">A) </w:t>
      </w:r>
      <w:r w:rsidR="009B03BD">
        <w:rPr>
          <w:rFonts w:ascii="Arial" w:eastAsia="Times New Roman" w:hAnsi="Arial" w:cs="Arial"/>
          <w:kern w:val="0"/>
          <w:sz w:val="18"/>
          <w:szCs w:val="18"/>
          <w:lang w:val="es-MX"/>
        </w:rPr>
        <w:t>C</w:t>
      </w:r>
      <w:r w:rsidRPr="009B517B">
        <w:rPr>
          <w:rFonts w:ascii="Arial" w:eastAsia="Times New Roman" w:hAnsi="Arial" w:cs="Arial"/>
          <w:kern w:val="0"/>
          <w:sz w:val="18"/>
          <w:szCs w:val="18"/>
          <w:lang w:val="es-MX"/>
        </w:rPr>
        <w:t xml:space="preserve">uando </w:t>
      </w:r>
      <w:r w:rsidRPr="009B517B">
        <w:rPr>
          <w:rFonts w:ascii="Arial" w:eastAsia="Times New Roman" w:hAnsi="Arial" w:cs="Arial"/>
          <w:b/>
          <w:bCs/>
          <w:kern w:val="0"/>
          <w:sz w:val="18"/>
          <w:szCs w:val="18"/>
          <w:lang w:val="es-MX"/>
        </w:rPr>
        <w:t>“</w:t>
      </w:r>
      <w:r w:rsidR="009B03BD" w:rsidRPr="009B517B">
        <w:rPr>
          <w:rFonts w:ascii="Arial" w:eastAsia="Times New Roman" w:hAnsi="Arial" w:cs="Arial"/>
          <w:b/>
          <w:bCs/>
          <w:kern w:val="0"/>
          <w:sz w:val="18"/>
          <w:szCs w:val="18"/>
          <w:lang w:val="es-MX"/>
        </w:rPr>
        <w:t>EL PROVEEDOR</w:t>
      </w:r>
      <w:r w:rsidRPr="009B517B">
        <w:rPr>
          <w:rFonts w:ascii="Arial" w:eastAsia="Times New Roman" w:hAnsi="Arial" w:cs="Arial"/>
          <w:b/>
          <w:bCs/>
          <w:kern w:val="0"/>
          <w:sz w:val="18"/>
          <w:szCs w:val="18"/>
          <w:lang w:val="es-MX"/>
        </w:rPr>
        <w:t>”</w:t>
      </w:r>
      <w:r w:rsidRPr="009B517B">
        <w:rPr>
          <w:rFonts w:ascii="Arial" w:eastAsia="Times New Roman" w:hAnsi="Arial" w:cs="Arial"/>
          <w:kern w:val="0"/>
          <w:sz w:val="18"/>
          <w:szCs w:val="18"/>
          <w:lang w:val="es-MX"/>
        </w:rPr>
        <w:t xml:space="preserve"> no cumpla con las obligaciones que asume con motivo de la formalización del presente contrato.</w:t>
      </w:r>
    </w:p>
    <w:p w14:paraId="72081006" w14:textId="77777777" w:rsidR="00A41CA3" w:rsidRPr="009B517B" w:rsidRDefault="00A41CA3" w:rsidP="009B517B">
      <w:pPr>
        <w:tabs>
          <w:tab w:val="left" w:pos="180"/>
          <w:tab w:val="left" w:pos="900"/>
        </w:tabs>
        <w:autoSpaceDE w:val="0"/>
        <w:spacing w:line="276" w:lineRule="auto"/>
        <w:jc w:val="both"/>
        <w:rPr>
          <w:rFonts w:ascii="Arial" w:eastAsia="Times New Roman" w:hAnsi="Arial" w:cs="Arial"/>
          <w:kern w:val="0"/>
          <w:sz w:val="18"/>
          <w:szCs w:val="18"/>
          <w:lang w:val="es-MX"/>
        </w:rPr>
      </w:pPr>
    </w:p>
    <w:p w14:paraId="3A5BA719" w14:textId="77777777" w:rsidR="00A41CA3" w:rsidRPr="009B517B" w:rsidRDefault="009B517B" w:rsidP="009B517B">
      <w:pPr>
        <w:widowControl/>
        <w:tabs>
          <w:tab w:val="left" w:pos="0"/>
          <w:tab w:val="left" w:pos="180"/>
          <w:tab w:val="left" w:pos="900"/>
        </w:tabs>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b/>
          <w:bCs/>
          <w:kern w:val="0"/>
          <w:sz w:val="18"/>
          <w:szCs w:val="18"/>
          <w:lang w:val="es-MX"/>
        </w:rPr>
        <w:t>B)</w:t>
      </w:r>
      <w:r w:rsidR="009B03BD">
        <w:rPr>
          <w:rFonts w:ascii="Arial" w:eastAsia="Times New Roman" w:hAnsi="Arial" w:cs="Arial"/>
          <w:kern w:val="0"/>
          <w:sz w:val="18"/>
          <w:szCs w:val="18"/>
          <w:lang w:val="es-MX"/>
        </w:rPr>
        <w:t xml:space="preserve"> E</w:t>
      </w:r>
      <w:r w:rsidRPr="009B517B">
        <w:rPr>
          <w:rFonts w:ascii="Arial" w:eastAsia="Times New Roman" w:hAnsi="Arial" w:cs="Arial"/>
          <w:kern w:val="0"/>
          <w:sz w:val="18"/>
          <w:szCs w:val="18"/>
          <w:lang w:val="es-MX"/>
        </w:rPr>
        <w:t xml:space="preserve">n caso de rescisión administrativa, por causas imputables a </w:t>
      </w:r>
      <w:r w:rsidRPr="009B517B">
        <w:rPr>
          <w:rFonts w:ascii="Arial" w:eastAsia="Times New Roman" w:hAnsi="Arial" w:cs="Arial"/>
          <w:b/>
          <w:bCs/>
          <w:kern w:val="0"/>
          <w:sz w:val="18"/>
          <w:szCs w:val="18"/>
          <w:lang w:val="es-MX"/>
        </w:rPr>
        <w:t>“</w:t>
      </w:r>
      <w:r w:rsidR="009B03BD" w:rsidRPr="009B517B">
        <w:rPr>
          <w:rFonts w:ascii="Arial" w:eastAsia="Times New Roman" w:hAnsi="Arial" w:cs="Arial"/>
          <w:b/>
          <w:bCs/>
          <w:kern w:val="0"/>
          <w:sz w:val="18"/>
          <w:szCs w:val="18"/>
          <w:lang w:val="es-MX"/>
        </w:rPr>
        <w:t>EL PROVEEDOR</w:t>
      </w:r>
      <w:r w:rsidRPr="009B517B">
        <w:rPr>
          <w:rFonts w:ascii="Arial" w:eastAsia="Times New Roman" w:hAnsi="Arial" w:cs="Arial"/>
          <w:b/>
          <w:bCs/>
          <w:kern w:val="0"/>
          <w:sz w:val="18"/>
          <w:szCs w:val="18"/>
          <w:lang w:val="es-MX"/>
        </w:rPr>
        <w:t>”</w:t>
      </w:r>
      <w:r w:rsidRPr="009B517B">
        <w:rPr>
          <w:rFonts w:ascii="Arial" w:eastAsia="Times New Roman" w:hAnsi="Arial" w:cs="Arial"/>
          <w:kern w:val="0"/>
          <w:sz w:val="18"/>
          <w:szCs w:val="18"/>
          <w:lang w:val="es-MX"/>
        </w:rPr>
        <w:t>.</w:t>
      </w:r>
    </w:p>
    <w:p w14:paraId="692639BB" w14:textId="77777777" w:rsidR="00A41CA3" w:rsidRPr="009B517B" w:rsidRDefault="00A41CA3" w:rsidP="009B517B">
      <w:pPr>
        <w:widowControl/>
        <w:tabs>
          <w:tab w:val="left" w:pos="180"/>
          <w:tab w:val="left" w:pos="900"/>
        </w:tabs>
        <w:autoSpaceDE w:val="0"/>
        <w:spacing w:line="276" w:lineRule="auto"/>
        <w:jc w:val="both"/>
        <w:rPr>
          <w:rFonts w:ascii="Arial" w:eastAsia="Times New Roman" w:hAnsi="Arial" w:cs="Arial"/>
          <w:kern w:val="0"/>
          <w:sz w:val="18"/>
          <w:szCs w:val="18"/>
          <w:lang w:val="es-MX"/>
        </w:rPr>
      </w:pPr>
    </w:p>
    <w:p w14:paraId="7A8197FE" w14:textId="77777777" w:rsidR="00A41CA3" w:rsidRPr="009B517B" w:rsidRDefault="009B517B" w:rsidP="009B517B">
      <w:pPr>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kern w:val="0"/>
          <w:sz w:val="18"/>
          <w:szCs w:val="18"/>
          <w:lang w:val="es-MX"/>
        </w:rPr>
        <w:t xml:space="preserve">En caso de otorgamiento de </w:t>
      </w:r>
      <w:r w:rsidR="009B03BD" w:rsidRPr="009B517B">
        <w:rPr>
          <w:rFonts w:ascii="Arial" w:eastAsia="Times New Roman" w:hAnsi="Arial" w:cs="Arial"/>
          <w:kern w:val="0"/>
          <w:sz w:val="18"/>
          <w:szCs w:val="18"/>
          <w:lang w:val="es-MX"/>
        </w:rPr>
        <w:t>prórrogas</w:t>
      </w:r>
      <w:r w:rsidR="009B03BD">
        <w:rPr>
          <w:rFonts w:ascii="Arial" w:eastAsia="Times New Roman" w:hAnsi="Arial" w:cs="Arial"/>
          <w:kern w:val="0"/>
          <w:sz w:val="18"/>
          <w:szCs w:val="18"/>
          <w:lang w:val="es-MX"/>
        </w:rPr>
        <w:t xml:space="preserve"> o espera a </w:t>
      </w:r>
      <w:r w:rsidR="009B03BD" w:rsidRPr="009B03BD">
        <w:rPr>
          <w:rFonts w:ascii="Arial" w:eastAsia="Times New Roman" w:hAnsi="Arial" w:cs="Arial"/>
          <w:b/>
          <w:kern w:val="0"/>
          <w:sz w:val="18"/>
          <w:szCs w:val="18"/>
          <w:lang w:val="es-MX"/>
        </w:rPr>
        <w:t>“EL PROVEEDOR”</w:t>
      </w:r>
      <w:r w:rsidRPr="009B517B">
        <w:rPr>
          <w:rFonts w:ascii="Arial" w:eastAsia="Times New Roman" w:hAnsi="Arial" w:cs="Arial"/>
          <w:kern w:val="0"/>
          <w:sz w:val="18"/>
          <w:szCs w:val="18"/>
          <w:lang w:val="es-MX"/>
        </w:rPr>
        <w:t xml:space="preserve"> para el cumplimiento de sus obligaciones derivadas de la formalización de convenios de ampliación al monto o al plazo del contrato, se deberá obtener la modificación de la fianza.</w:t>
      </w:r>
    </w:p>
    <w:p w14:paraId="58B0DC0A" w14:textId="77777777" w:rsidR="00E41D33" w:rsidRPr="009B517B" w:rsidRDefault="00E41D33" w:rsidP="009B517B">
      <w:pPr>
        <w:autoSpaceDE w:val="0"/>
        <w:spacing w:line="276" w:lineRule="auto"/>
        <w:jc w:val="both"/>
        <w:rPr>
          <w:rFonts w:ascii="Arial" w:eastAsia="Times New Roman" w:hAnsi="Arial" w:cs="Arial"/>
          <w:b/>
          <w:bCs/>
          <w:kern w:val="0"/>
          <w:sz w:val="18"/>
          <w:szCs w:val="18"/>
          <w:lang w:val="es-MX"/>
        </w:rPr>
      </w:pPr>
    </w:p>
    <w:p w14:paraId="13F653B6" w14:textId="77777777" w:rsidR="00A41CA3" w:rsidRPr="009B517B" w:rsidRDefault="009B03BD" w:rsidP="009B517B">
      <w:pPr>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b/>
          <w:bCs/>
          <w:kern w:val="0"/>
          <w:sz w:val="18"/>
          <w:szCs w:val="18"/>
          <w:lang w:val="es-MX"/>
        </w:rPr>
        <w:t>DÉCIMA TERCERA.- IMPUESTOS</w:t>
      </w:r>
      <w:r>
        <w:rPr>
          <w:rFonts w:ascii="Arial" w:eastAsia="Times New Roman" w:hAnsi="Arial" w:cs="Arial"/>
          <w:b/>
          <w:bCs/>
          <w:kern w:val="0"/>
          <w:sz w:val="18"/>
          <w:szCs w:val="18"/>
          <w:lang w:val="es-MX"/>
        </w:rPr>
        <w:t>.</w:t>
      </w:r>
      <w:r w:rsidR="009B517B" w:rsidRPr="009B517B">
        <w:rPr>
          <w:rFonts w:ascii="Arial" w:eastAsia="Times New Roman" w:hAnsi="Arial" w:cs="Arial"/>
          <w:kern w:val="0"/>
          <w:sz w:val="18"/>
          <w:szCs w:val="18"/>
          <w:lang w:val="es-MX"/>
        </w:rPr>
        <w:t xml:space="preserve"> </w:t>
      </w:r>
      <w:r>
        <w:rPr>
          <w:rFonts w:ascii="Arial" w:eastAsia="Times New Roman" w:hAnsi="Arial" w:cs="Arial"/>
          <w:kern w:val="0"/>
          <w:sz w:val="18"/>
          <w:szCs w:val="18"/>
          <w:lang w:val="es-MX"/>
        </w:rPr>
        <w:t>T</w:t>
      </w:r>
      <w:r w:rsidR="009B517B" w:rsidRPr="009B517B">
        <w:rPr>
          <w:rFonts w:ascii="Arial" w:eastAsia="Times New Roman" w:hAnsi="Arial" w:cs="Arial"/>
          <w:kern w:val="0"/>
          <w:sz w:val="18"/>
          <w:szCs w:val="18"/>
          <w:lang w:val="es-MX"/>
        </w:rPr>
        <w:t xml:space="preserve">odos los impuestos y derechos que causen los contratos, serán pagados por </w:t>
      </w:r>
      <w:r>
        <w:rPr>
          <w:rFonts w:ascii="Arial" w:eastAsia="Times New Roman" w:hAnsi="Arial" w:cs="Arial"/>
          <w:kern w:val="0"/>
          <w:sz w:val="18"/>
          <w:szCs w:val="18"/>
          <w:lang w:val="es-MX"/>
        </w:rPr>
        <w:t>“</w:t>
      </w:r>
      <w:r w:rsidRPr="009B517B">
        <w:rPr>
          <w:rFonts w:ascii="Arial" w:eastAsia="Times New Roman" w:hAnsi="Arial" w:cs="Arial"/>
          <w:b/>
          <w:bCs/>
          <w:kern w:val="0"/>
          <w:sz w:val="18"/>
          <w:szCs w:val="18"/>
          <w:lang w:val="es-MX"/>
        </w:rPr>
        <w:t>EL PROVEEDOR</w:t>
      </w:r>
      <w:r>
        <w:rPr>
          <w:rFonts w:ascii="Arial" w:eastAsia="Times New Roman" w:hAnsi="Arial" w:cs="Arial"/>
          <w:b/>
          <w:bCs/>
          <w:kern w:val="0"/>
          <w:sz w:val="18"/>
          <w:szCs w:val="18"/>
          <w:lang w:val="es-MX"/>
        </w:rPr>
        <w:t>”</w:t>
      </w:r>
      <w:r w:rsidR="009B517B" w:rsidRPr="009B517B">
        <w:rPr>
          <w:rFonts w:ascii="Arial" w:eastAsia="Times New Roman" w:hAnsi="Arial" w:cs="Arial"/>
          <w:kern w:val="0"/>
          <w:sz w:val="18"/>
          <w:szCs w:val="18"/>
          <w:lang w:val="es-MX"/>
        </w:rPr>
        <w:t>, a excepción del impuesto al valor agregado “</w:t>
      </w:r>
      <w:r w:rsidRPr="009B517B">
        <w:rPr>
          <w:rFonts w:ascii="Arial" w:eastAsia="Times New Roman" w:hAnsi="Arial" w:cs="Arial"/>
          <w:kern w:val="0"/>
          <w:sz w:val="18"/>
          <w:szCs w:val="18"/>
          <w:lang w:val="es-MX"/>
        </w:rPr>
        <w:t>I.V.A</w:t>
      </w:r>
      <w:r w:rsidR="009B517B" w:rsidRPr="009B517B">
        <w:rPr>
          <w:rFonts w:ascii="Arial" w:eastAsia="Times New Roman" w:hAnsi="Arial" w:cs="Arial"/>
          <w:kern w:val="0"/>
          <w:sz w:val="18"/>
          <w:szCs w:val="18"/>
          <w:lang w:val="es-MX"/>
        </w:rPr>
        <w:t xml:space="preserve">.” Que será pagado por el </w:t>
      </w:r>
      <w:r w:rsidR="009B517B" w:rsidRPr="009B517B">
        <w:rPr>
          <w:rFonts w:ascii="Arial" w:eastAsia="Times New Roman" w:hAnsi="Arial" w:cs="Arial"/>
          <w:b/>
          <w:bCs/>
          <w:kern w:val="0"/>
          <w:sz w:val="18"/>
          <w:szCs w:val="18"/>
          <w:lang w:val="es-MX"/>
        </w:rPr>
        <w:t>“</w:t>
      </w:r>
      <w:r w:rsidRPr="009B517B">
        <w:rPr>
          <w:rFonts w:ascii="Arial" w:eastAsia="Times New Roman" w:hAnsi="Arial" w:cs="Arial"/>
          <w:b/>
          <w:bCs/>
          <w:kern w:val="0"/>
          <w:sz w:val="18"/>
          <w:szCs w:val="18"/>
          <w:lang w:val="es-MX"/>
        </w:rPr>
        <w:t>HRAEB</w:t>
      </w:r>
      <w:r w:rsidR="009B517B" w:rsidRPr="009B517B">
        <w:rPr>
          <w:rFonts w:ascii="Arial" w:eastAsia="Times New Roman" w:hAnsi="Arial" w:cs="Arial"/>
          <w:b/>
          <w:bCs/>
          <w:kern w:val="0"/>
          <w:sz w:val="18"/>
          <w:szCs w:val="18"/>
          <w:lang w:val="es-MX"/>
        </w:rPr>
        <w:t>”,</w:t>
      </w:r>
      <w:r w:rsidR="009B517B" w:rsidRPr="009B517B">
        <w:rPr>
          <w:rFonts w:ascii="Arial" w:eastAsia="Times New Roman" w:hAnsi="Arial" w:cs="Arial"/>
          <w:kern w:val="0"/>
          <w:sz w:val="18"/>
          <w:szCs w:val="18"/>
          <w:lang w:val="es-MX"/>
        </w:rPr>
        <w:t xml:space="preserve"> incluye, a los bienes de importación directa.</w:t>
      </w:r>
    </w:p>
    <w:p w14:paraId="6BF62C0E" w14:textId="77777777" w:rsidR="00A41CA3" w:rsidRPr="009B517B" w:rsidRDefault="00A41CA3" w:rsidP="009B517B">
      <w:pPr>
        <w:autoSpaceDE w:val="0"/>
        <w:spacing w:line="276" w:lineRule="auto"/>
        <w:jc w:val="both"/>
        <w:rPr>
          <w:rFonts w:ascii="Arial" w:eastAsia="Times New Roman" w:hAnsi="Arial" w:cs="Arial"/>
          <w:b/>
          <w:bCs/>
          <w:kern w:val="0"/>
          <w:sz w:val="18"/>
          <w:szCs w:val="18"/>
          <w:lang w:val="es-MX"/>
        </w:rPr>
      </w:pPr>
    </w:p>
    <w:p w14:paraId="5E05051A" w14:textId="5B3F2D3B" w:rsidR="00A41CA3" w:rsidRPr="009B517B" w:rsidRDefault="009B03BD" w:rsidP="009B517B">
      <w:pPr>
        <w:autoSpaceDE w:val="0"/>
        <w:spacing w:line="276" w:lineRule="auto"/>
        <w:jc w:val="both"/>
        <w:rPr>
          <w:rFonts w:ascii="Arial" w:eastAsia="Times New Roman" w:hAnsi="Arial" w:cs="Arial"/>
          <w:b/>
          <w:kern w:val="0"/>
          <w:sz w:val="18"/>
          <w:szCs w:val="18"/>
          <w:lang w:val="es-MX"/>
        </w:rPr>
      </w:pPr>
      <w:r w:rsidRPr="009B517B">
        <w:rPr>
          <w:rFonts w:ascii="Arial" w:eastAsia="Times New Roman" w:hAnsi="Arial" w:cs="Arial"/>
          <w:b/>
          <w:bCs/>
          <w:kern w:val="0"/>
          <w:sz w:val="18"/>
          <w:szCs w:val="18"/>
          <w:lang w:val="es-MX"/>
        </w:rPr>
        <w:t>DÉCIMA CUARTA</w:t>
      </w:r>
      <w:r w:rsidRPr="009B517B">
        <w:rPr>
          <w:rFonts w:ascii="Arial" w:eastAsia="Times New Roman" w:hAnsi="Arial" w:cs="Arial"/>
          <w:b/>
          <w:kern w:val="0"/>
          <w:sz w:val="18"/>
          <w:szCs w:val="18"/>
          <w:lang w:val="es-MX"/>
        </w:rPr>
        <w:t xml:space="preserve">.- </w:t>
      </w:r>
      <w:r w:rsidRPr="009B517B">
        <w:rPr>
          <w:rFonts w:ascii="Arial" w:eastAsia="Times New Roman" w:hAnsi="Arial" w:cs="Arial"/>
          <w:b/>
          <w:bCs/>
          <w:kern w:val="0"/>
          <w:sz w:val="18"/>
          <w:szCs w:val="18"/>
          <w:lang w:val="es-MX"/>
        </w:rPr>
        <w:t>VIGENCIA DEL CONTRATO</w:t>
      </w:r>
      <w:r>
        <w:rPr>
          <w:rFonts w:ascii="Arial" w:eastAsia="Times New Roman" w:hAnsi="Arial" w:cs="Arial"/>
          <w:b/>
          <w:bCs/>
          <w:kern w:val="0"/>
          <w:sz w:val="18"/>
          <w:szCs w:val="18"/>
          <w:lang w:val="es-MX"/>
        </w:rPr>
        <w:t>.</w:t>
      </w:r>
      <w:r w:rsidR="009B517B" w:rsidRPr="009B517B">
        <w:rPr>
          <w:rFonts w:ascii="Arial" w:eastAsia="Times New Roman" w:hAnsi="Arial" w:cs="Arial"/>
          <w:kern w:val="0"/>
          <w:sz w:val="18"/>
          <w:szCs w:val="18"/>
          <w:lang w:val="es-MX"/>
        </w:rPr>
        <w:t xml:space="preserve"> </w:t>
      </w:r>
      <w:r>
        <w:rPr>
          <w:rFonts w:ascii="Arial" w:eastAsia="Times New Roman" w:hAnsi="Arial" w:cs="Arial"/>
          <w:kern w:val="0"/>
          <w:sz w:val="18"/>
          <w:szCs w:val="18"/>
          <w:lang w:val="es-MX"/>
        </w:rPr>
        <w:t>L</w:t>
      </w:r>
      <w:r w:rsidR="009B517B" w:rsidRPr="009B517B">
        <w:rPr>
          <w:rFonts w:ascii="Arial" w:eastAsia="Times New Roman" w:hAnsi="Arial" w:cs="Arial"/>
          <w:kern w:val="0"/>
          <w:sz w:val="18"/>
          <w:szCs w:val="18"/>
          <w:lang w:val="es-MX"/>
        </w:rPr>
        <w:t xml:space="preserve">as partes convienen, que la vigencia del presente contrato será por el </w:t>
      </w:r>
      <w:r w:rsidRPr="009B517B">
        <w:rPr>
          <w:rFonts w:ascii="Arial" w:eastAsia="Times New Roman" w:hAnsi="Arial" w:cs="Arial"/>
          <w:kern w:val="0"/>
          <w:sz w:val="18"/>
          <w:szCs w:val="18"/>
          <w:lang w:val="es-MX"/>
        </w:rPr>
        <w:t>término</w:t>
      </w:r>
      <w:r>
        <w:rPr>
          <w:rFonts w:ascii="Arial" w:eastAsia="Times New Roman" w:hAnsi="Arial" w:cs="Arial"/>
          <w:kern w:val="0"/>
          <w:sz w:val="18"/>
          <w:szCs w:val="18"/>
          <w:lang w:val="es-MX"/>
        </w:rPr>
        <w:t xml:space="preserve"> del periodo a partir de</w:t>
      </w:r>
      <w:r w:rsidR="00492778">
        <w:rPr>
          <w:rFonts w:ascii="Arial" w:eastAsia="Times New Roman" w:hAnsi="Arial" w:cs="Arial"/>
          <w:kern w:val="0"/>
          <w:sz w:val="18"/>
          <w:szCs w:val="18"/>
          <w:lang w:val="es-MX"/>
        </w:rPr>
        <w:t xml:space="preserve"> </w:t>
      </w:r>
      <w:r w:rsidR="00A97D2A">
        <w:rPr>
          <w:rFonts w:ascii="Arial" w:eastAsia="Times New Roman" w:hAnsi="Arial" w:cs="Arial"/>
          <w:b/>
          <w:kern w:val="0"/>
          <w:sz w:val="18"/>
          <w:szCs w:val="18"/>
          <w:lang w:val="es-MX"/>
        </w:rPr>
        <w:t>__</w:t>
      </w:r>
      <w:r w:rsidR="007813E1">
        <w:rPr>
          <w:rFonts w:ascii="Arial" w:eastAsia="Times New Roman" w:hAnsi="Arial" w:cs="Arial"/>
          <w:b/>
          <w:kern w:val="0"/>
          <w:sz w:val="18"/>
          <w:szCs w:val="18"/>
          <w:lang w:val="es-MX"/>
        </w:rPr>
        <w:t xml:space="preserve"> al </w:t>
      </w:r>
      <w:r w:rsidR="00A97D2A">
        <w:rPr>
          <w:rFonts w:ascii="Arial" w:eastAsia="Times New Roman" w:hAnsi="Arial" w:cs="Arial"/>
          <w:b/>
          <w:kern w:val="0"/>
          <w:sz w:val="18"/>
          <w:szCs w:val="18"/>
          <w:lang w:val="es-MX"/>
        </w:rPr>
        <w:t>___</w:t>
      </w:r>
      <w:r w:rsidR="007813E1">
        <w:rPr>
          <w:rFonts w:ascii="Arial" w:eastAsia="Times New Roman" w:hAnsi="Arial" w:cs="Arial"/>
          <w:b/>
          <w:kern w:val="0"/>
          <w:sz w:val="18"/>
          <w:szCs w:val="18"/>
          <w:lang w:val="es-MX"/>
        </w:rPr>
        <w:t xml:space="preserve"> de </w:t>
      </w:r>
      <w:r w:rsidR="00E771B6">
        <w:rPr>
          <w:rFonts w:ascii="Arial" w:eastAsia="Times New Roman" w:hAnsi="Arial" w:cs="Arial"/>
          <w:b/>
          <w:kern w:val="0"/>
          <w:sz w:val="18"/>
          <w:szCs w:val="18"/>
          <w:lang w:val="es-MX"/>
        </w:rPr>
        <w:t>_____</w:t>
      </w:r>
      <w:r w:rsidR="00FA156B">
        <w:rPr>
          <w:rFonts w:ascii="Arial" w:eastAsia="Times New Roman" w:hAnsi="Arial" w:cs="Arial"/>
          <w:b/>
          <w:kern w:val="0"/>
          <w:sz w:val="18"/>
          <w:szCs w:val="18"/>
          <w:lang w:val="es-MX"/>
        </w:rPr>
        <w:t xml:space="preserve"> </w:t>
      </w:r>
      <w:proofErr w:type="spellStart"/>
      <w:r w:rsidR="00FA156B">
        <w:rPr>
          <w:rFonts w:ascii="Arial" w:eastAsia="Times New Roman" w:hAnsi="Arial" w:cs="Arial"/>
          <w:b/>
          <w:kern w:val="0"/>
          <w:sz w:val="18"/>
          <w:szCs w:val="18"/>
          <w:lang w:val="es-MX"/>
        </w:rPr>
        <w:t>de</w:t>
      </w:r>
      <w:proofErr w:type="spellEnd"/>
      <w:r w:rsidR="00FA156B">
        <w:rPr>
          <w:rFonts w:ascii="Arial" w:eastAsia="Times New Roman" w:hAnsi="Arial" w:cs="Arial"/>
          <w:b/>
          <w:kern w:val="0"/>
          <w:sz w:val="18"/>
          <w:szCs w:val="18"/>
          <w:lang w:val="es-MX"/>
        </w:rPr>
        <w:t xml:space="preserve"> </w:t>
      </w:r>
      <w:r w:rsidR="00A97D2A">
        <w:rPr>
          <w:rFonts w:ascii="Arial" w:eastAsia="Times New Roman" w:hAnsi="Arial" w:cs="Arial"/>
          <w:b/>
          <w:kern w:val="0"/>
          <w:sz w:val="18"/>
          <w:szCs w:val="18"/>
          <w:lang w:val="es-MX"/>
        </w:rPr>
        <w:t>______</w:t>
      </w:r>
      <w:r w:rsidR="009B517B" w:rsidRPr="009B517B">
        <w:rPr>
          <w:rFonts w:ascii="Arial" w:eastAsia="Times New Roman" w:hAnsi="Arial" w:cs="Arial"/>
          <w:b/>
          <w:kern w:val="0"/>
          <w:sz w:val="18"/>
          <w:szCs w:val="18"/>
          <w:lang w:val="es-MX"/>
        </w:rPr>
        <w:t>.</w:t>
      </w:r>
    </w:p>
    <w:p w14:paraId="01A1A591" w14:textId="77777777" w:rsidR="00A41CA3" w:rsidRPr="009B517B" w:rsidRDefault="00A41CA3" w:rsidP="009B517B">
      <w:pPr>
        <w:autoSpaceDE w:val="0"/>
        <w:spacing w:line="276" w:lineRule="auto"/>
        <w:jc w:val="both"/>
        <w:rPr>
          <w:rFonts w:ascii="Arial" w:eastAsia="Times New Roman" w:hAnsi="Arial" w:cs="Arial"/>
          <w:b/>
          <w:bCs/>
          <w:kern w:val="0"/>
          <w:sz w:val="18"/>
          <w:szCs w:val="18"/>
          <w:lang w:val="es-MX"/>
        </w:rPr>
      </w:pPr>
    </w:p>
    <w:p w14:paraId="31596D77" w14:textId="77777777" w:rsidR="00A41CA3" w:rsidRPr="009B517B" w:rsidRDefault="009B03BD" w:rsidP="009B517B">
      <w:pPr>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b/>
          <w:bCs/>
          <w:kern w:val="0"/>
          <w:sz w:val="18"/>
          <w:szCs w:val="18"/>
          <w:lang w:val="es-MX"/>
        </w:rPr>
        <w:t>DÉCIMA QUINTA</w:t>
      </w:r>
      <w:r w:rsidRPr="009B517B">
        <w:rPr>
          <w:rFonts w:ascii="Arial" w:eastAsia="Times New Roman" w:hAnsi="Arial" w:cs="Arial"/>
          <w:kern w:val="0"/>
          <w:sz w:val="18"/>
          <w:szCs w:val="18"/>
          <w:lang w:val="es-MX"/>
        </w:rPr>
        <w:t xml:space="preserve">.- </w:t>
      </w:r>
      <w:r w:rsidRPr="009B517B">
        <w:rPr>
          <w:rFonts w:ascii="Arial" w:eastAsia="Times New Roman" w:hAnsi="Arial" w:cs="Arial"/>
          <w:b/>
          <w:bCs/>
          <w:kern w:val="0"/>
          <w:sz w:val="18"/>
          <w:szCs w:val="18"/>
          <w:lang w:val="es-MX"/>
        </w:rPr>
        <w:t>MODIFICACIONES AL CONTRATO</w:t>
      </w:r>
      <w:r>
        <w:rPr>
          <w:rFonts w:ascii="Arial" w:eastAsia="Times New Roman" w:hAnsi="Arial" w:cs="Arial"/>
          <w:b/>
          <w:bCs/>
          <w:kern w:val="0"/>
          <w:sz w:val="18"/>
          <w:szCs w:val="18"/>
          <w:lang w:val="es-MX"/>
        </w:rPr>
        <w:t>.</w:t>
      </w:r>
      <w:r w:rsidR="009B517B" w:rsidRPr="009B517B">
        <w:rPr>
          <w:rFonts w:ascii="Arial" w:eastAsia="Times New Roman" w:hAnsi="Arial" w:cs="Arial"/>
          <w:kern w:val="0"/>
          <w:sz w:val="18"/>
          <w:szCs w:val="18"/>
          <w:lang w:val="es-MX"/>
        </w:rPr>
        <w:t xml:space="preserve"> </w:t>
      </w:r>
      <w:r>
        <w:rPr>
          <w:rFonts w:ascii="Arial" w:eastAsia="Times New Roman" w:hAnsi="Arial" w:cs="Arial"/>
          <w:kern w:val="0"/>
          <w:sz w:val="18"/>
          <w:szCs w:val="18"/>
          <w:lang w:val="es-MX"/>
        </w:rPr>
        <w:t>L</w:t>
      </w:r>
      <w:r w:rsidR="009B517B" w:rsidRPr="009B517B">
        <w:rPr>
          <w:rFonts w:ascii="Arial" w:eastAsia="Times New Roman" w:hAnsi="Arial" w:cs="Arial"/>
          <w:kern w:val="0"/>
          <w:sz w:val="18"/>
          <w:szCs w:val="18"/>
          <w:lang w:val="es-MX"/>
        </w:rPr>
        <w:t>as partes, convienen en que el presente contrato podrá ser modificado o prorrogado en los t</w:t>
      </w:r>
      <w:r>
        <w:rPr>
          <w:rFonts w:ascii="Arial" w:eastAsia="Times New Roman" w:hAnsi="Arial" w:cs="Arial"/>
          <w:kern w:val="0"/>
          <w:sz w:val="18"/>
          <w:szCs w:val="18"/>
          <w:lang w:val="es-MX"/>
        </w:rPr>
        <w:t>érminos del artículo 52, de la Ley y su R</w:t>
      </w:r>
      <w:r w:rsidR="009B517B" w:rsidRPr="009B517B">
        <w:rPr>
          <w:rFonts w:ascii="Arial" w:eastAsia="Times New Roman" w:hAnsi="Arial" w:cs="Arial"/>
          <w:kern w:val="0"/>
          <w:sz w:val="18"/>
          <w:szCs w:val="18"/>
          <w:lang w:val="es-MX"/>
        </w:rPr>
        <w:t>eglamento.</w:t>
      </w:r>
    </w:p>
    <w:p w14:paraId="4EC93424" w14:textId="77777777" w:rsidR="00A41CA3" w:rsidRPr="009B517B" w:rsidRDefault="00A41CA3" w:rsidP="009B517B">
      <w:pPr>
        <w:autoSpaceDE w:val="0"/>
        <w:spacing w:line="276" w:lineRule="auto"/>
        <w:jc w:val="both"/>
        <w:rPr>
          <w:rFonts w:ascii="Arial" w:eastAsia="Times New Roman" w:hAnsi="Arial" w:cs="Arial"/>
          <w:kern w:val="0"/>
          <w:sz w:val="18"/>
          <w:szCs w:val="18"/>
          <w:lang w:val="es-MX"/>
        </w:rPr>
      </w:pPr>
    </w:p>
    <w:p w14:paraId="17E21A1E" w14:textId="727B35D4" w:rsidR="00A41CA3" w:rsidRPr="009B517B" w:rsidRDefault="009B03BD" w:rsidP="009B517B">
      <w:pPr>
        <w:autoSpaceDE w:val="0"/>
        <w:spacing w:line="276" w:lineRule="auto"/>
        <w:jc w:val="both"/>
        <w:rPr>
          <w:rFonts w:ascii="Arial" w:eastAsia="Times New Roman" w:hAnsi="Arial" w:cs="Arial"/>
          <w:b/>
          <w:kern w:val="0"/>
          <w:sz w:val="18"/>
          <w:szCs w:val="18"/>
          <w:lang w:val="es-MX"/>
        </w:rPr>
      </w:pPr>
      <w:r w:rsidRPr="009B517B">
        <w:rPr>
          <w:rFonts w:ascii="Arial" w:eastAsia="Times New Roman" w:hAnsi="Arial" w:cs="Arial"/>
          <w:b/>
          <w:bCs/>
          <w:kern w:val="0"/>
          <w:sz w:val="18"/>
          <w:szCs w:val="18"/>
          <w:lang w:val="es-MX"/>
        </w:rPr>
        <w:t>D</w:t>
      </w:r>
      <w:r>
        <w:rPr>
          <w:rFonts w:ascii="Arial" w:eastAsia="Times New Roman" w:hAnsi="Arial" w:cs="Arial"/>
          <w:b/>
          <w:bCs/>
          <w:kern w:val="0"/>
          <w:sz w:val="18"/>
          <w:szCs w:val="18"/>
          <w:lang w:val="es-MX"/>
        </w:rPr>
        <w:t>ÉCIMA SEXTA.- MONTO A EJERCERSE.</w:t>
      </w:r>
      <w:r>
        <w:rPr>
          <w:rFonts w:ascii="Arial" w:eastAsia="Times New Roman" w:hAnsi="Arial" w:cs="Arial"/>
          <w:kern w:val="0"/>
          <w:sz w:val="18"/>
          <w:szCs w:val="18"/>
          <w:lang w:val="es-MX"/>
        </w:rPr>
        <w:t xml:space="preserve"> L</w:t>
      </w:r>
      <w:r w:rsidR="009B517B" w:rsidRPr="009B517B">
        <w:rPr>
          <w:rFonts w:ascii="Arial" w:eastAsia="Times New Roman" w:hAnsi="Arial" w:cs="Arial"/>
          <w:kern w:val="0"/>
          <w:sz w:val="18"/>
          <w:szCs w:val="18"/>
          <w:lang w:val="es-MX"/>
        </w:rPr>
        <w:t xml:space="preserve">as partes convienen que el monto como compromiso de contratación que se ejercerá en este </w:t>
      </w:r>
      <w:proofErr w:type="gramStart"/>
      <w:r w:rsidR="009B517B" w:rsidRPr="009B517B">
        <w:rPr>
          <w:rFonts w:ascii="Arial" w:eastAsia="Times New Roman" w:hAnsi="Arial" w:cs="Arial"/>
          <w:kern w:val="0"/>
          <w:sz w:val="18"/>
          <w:szCs w:val="18"/>
          <w:lang w:val="es-MX"/>
        </w:rPr>
        <w:t>contrato,</w:t>
      </w:r>
      <w:proofErr w:type="gramEnd"/>
      <w:r w:rsidR="009B517B" w:rsidRPr="009B517B">
        <w:rPr>
          <w:rFonts w:ascii="Arial" w:eastAsia="Times New Roman" w:hAnsi="Arial" w:cs="Arial"/>
          <w:kern w:val="0"/>
          <w:sz w:val="18"/>
          <w:szCs w:val="18"/>
          <w:lang w:val="es-MX"/>
        </w:rPr>
        <w:t xml:space="preserve"> será de </w:t>
      </w:r>
      <w:r w:rsidR="009B517B" w:rsidRPr="009B517B">
        <w:rPr>
          <w:rFonts w:ascii="Arial" w:eastAsia="Times New Roman" w:hAnsi="Arial" w:cs="Arial"/>
          <w:b/>
          <w:kern w:val="0"/>
          <w:sz w:val="18"/>
          <w:szCs w:val="18"/>
          <w:lang w:val="es-MX"/>
        </w:rPr>
        <w:t>$</w:t>
      </w:r>
      <w:r w:rsidR="00A97D2A">
        <w:rPr>
          <w:rFonts w:ascii="Arial" w:eastAsia="Times New Roman" w:hAnsi="Arial" w:cs="Arial"/>
          <w:b/>
          <w:kern w:val="0"/>
          <w:sz w:val="18"/>
          <w:szCs w:val="18"/>
          <w:lang w:val="es-MX"/>
        </w:rPr>
        <w:t>______</w:t>
      </w:r>
      <w:r w:rsidR="009B517B" w:rsidRPr="009B517B">
        <w:rPr>
          <w:rFonts w:ascii="Arial" w:eastAsia="Times New Roman" w:hAnsi="Arial" w:cs="Arial"/>
          <w:b/>
          <w:kern w:val="0"/>
          <w:sz w:val="18"/>
          <w:szCs w:val="18"/>
          <w:lang w:val="es-MX"/>
        </w:rPr>
        <w:t xml:space="preserve"> (</w:t>
      </w:r>
      <w:r w:rsidR="00A97D2A">
        <w:rPr>
          <w:rFonts w:ascii="Arial" w:eastAsia="Times New Roman" w:hAnsi="Arial" w:cs="Arial"/>
          <w:b/>
          <w:kern w:val="0"/>
          <w:sz w:val="18"/>
          <w:szCs w:val="18"/>
          <w:lang w:val="es-MX"/>
        </w:rPr>
        <w:t>____________________________</w:t>
      </w:r>
      <w:r>
        <w:rPr>
          <w:rFonts w:ascii="Arial" w:eastAsia="Times New Roman" w:hAnsi="Arial" w:cs="Arial"/>
          <w:b/>
          <w:kern w:val="0"/>
          <w:sz w:val="18"/>
          <w:szCs w:val="18"/>
          <w:lang w:val="es-MX"/>
        </w:rPr>
        <w:t xml:space="preserve"> </w:t>
      </w:r>
      <w:r w:rsidR="009B517B" w:rsidRPr="009B517B">
        <w:rPr>
          <w:rFonts w:ascii="Arial" w:eastAsia="Times New Roman" w:hAnsi="Arial" w:cs="Arial"/>
          <w:b/>
          <w:kern w:val="0"/>
          <w:sz w:val="18"/>
          <w:szCs w:val="18"/>
          <w:lang w:val="es-MX"/>
        </w:rPr>
        <w:t>pesos 00</w:t>
      </w:r>
      <w:r w:rsidR="009B517B" w:rsidRPr="009B517B">
        <w:rPr>
          <w:rFonts w:ascii="Arial" w:hAnsi="Arial" w:cs="Arial"/>
          <w:b/>
          <w:bCs/>
          <w:sz w:val="18"/>
          <w:szCs w:val="18"/>
          <w:lang w:val="es-MX" w:eastAsia="es-MX"/>
        </w:rPr>
        <w:t>/100 m.n.)</w:t>
      </w:r>
      <w:r w:rsidR="009B517B" w:rsidRPr="009B517B">
        <w:rPr>
          <w:rFonts w:ascii="Arial" w:hAnsi="Arial" w:cs="Arial"/>
          <w:bCs/>
          <w:sz w:val="18"/>
          <w:szCs w:val="18"/>
          <w:lang w:val="es-MX" w:eastAsia="es-MX"/>
        </w:rPr>
        <w:t xml:space="preserve"> </w:t>
      </w:r>
      <w:r w:rsidR="009B517B" w:rsidRPr="009B517B">
        <w:rPr>
          <w:rFonts w:ascii="Arial" w:eastAsia="Times New Roman" w:hAnsi="Arial" w:cs="Arial"/>
          <w:kern w:val="0"/>
          <w:sz w:val="18"/>
          <w:szCs w:val="18"/>
          <w:lang w:val="es-MX"/>
        </w:rPr>
        <w:t xml:space="preserve">Sin incluir el </w:t>
      </w:r>
      <w:r w:rsidRPr="009B517B">
        <w:rPr>
          <w:rFonts w:ascii="Arial" w:eastAsia="Times New Roman" w:hAnsi="Arial" w:cs="Arial"/>
          <w:kern w:val="0"/>
          <w:sz w:val="18"/>
          <w:szCs w:val="18"/>
          <w:lang w:val="es-MX"/>
        </w:rPr>
        <w:t>IVA</w:t>
      </w:r>
      <w:r w:rsidR="009B517B" w:rsidRPr="009B517B">
        <w:rPr>
          <w:rFonts w:ascii="Arial" w:eastAsia="Times New Roman" w:hAnsi="Arial" w:cs="Arial"/>
          <w:b/>
          <w:kern w:val="0"/>
          <w:sz w:val="18"/>
          <w:szCs w:val="18"/>
          <w:lang w:val="es-MX"/>
        </w:rPr>
        <w:t>.</w:t>
      </w:r>
    </w:p>
    <w:p w14:paraId="5810A233" w14:textId="77777777" w:rsidR="00A41CA3" w:rsidRPr="009B517B" w:rsidRDefault="00A41CA3" w:rsidP="009B517B">
      <w:pPr>
        <w:autoSpaceDE w:val="0"/>
        <w:spacing w:line="276" w:lineRule="auto"/>
        <w:jc w:val="both"/>
        <w:rPr>
          <w:rFonts w:ascii="Arial" w:eastAsia="Times New Roman" w:hAnsi="Arial" w:cs="Arial"/>
          <w:b/>
          <w:bCs/>
          <w:kern w:val="0"/>
          <w:sz w:val="18"/>
          <w:szCs w:val="18"/>
          <w:lang w:val="es-MX"/>
        </w:rPr>
      </w:pPr>
    </w:p>
    <w:p w14:paraId="112B6C4D" w14:textId="77777777" w:rsidR="00A41CA3" w:rsidRPr="009B517B" w:rsidRDefault="009B03BD" w:rsidP="009B517B">
      <w:pPr>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b/>
          <w:bCs/>
          <w:kern w:val="0"/>
          <w:sz w:val="18"/>
          <w:szCs w:val="18"/>
          <w:lang w:val="es-MX"/>
        </w:rPr>
        <w:t>DÉCIMA SÉPTIMA.- CESIÓN DE DERECHOS</w:t>
      </w:r>
      <w:r>
        <w:rPr>
          <w:rFonts w:ascii="Arial" w:eastAsia="Times New Roman" w:hAnsi="Arial" w:cs="Arial"/>
          <w:b/>
          <w:bCs/>
          <w:kern w:val="0"/>
          <w:sz w:val="18"/>
          <w:szCs w:val="18"/>
          <w:lang w:val="es-MX"/>
        </w:rPr>
        <w:t>.</w:t>
      </w:r>
      <w:r w:rsidR="009B517B" w:rsidRPr="009B517B">
        <w:rPr>
          <w:rFonts w:ascii="Arial" w:eastAsia="Times New Roman" w:hAnsi="Arial" w:cs="Arial"/>
          <w:kern w:val="0"/>
          <w:sz w:val="18"/>
          <w:szCs w:val="18"/>
          <w:lang w:val="es-MX"/>
        </w:rPr>
        <w:t xml:space="preserve"> </w:t>
      </w:r>
      <w:r>
        <w:rPr>
          <w:rFonts w:ascii="Arial" w:eastAsia="Times New Roman" w:hAnsi="Arial" w:cs="Arial"/>
          <w:kern w:val="0"/>
          <w:sz w:val="18"/>
          <w:szCs w:val="18"/>
          <w:lang w:val="es-MX"/>
        </w:rPr>
        <w:t>L</w:t>
      </w:r>
      <w:r w:rsidR="009B517B" w:rsidRPr="009B517B">
        <w:rPr>
          <w:rFonts w:ascii="Arial" w:eastAsia="Times New Roman" w:hAnsi="Arial" w:cs="Arial"/>
          <w:kern w:val="0"/>
          <w:sz w:val="18"/>
          <w:szCs w:val="18"/>
          <w:lang w:val="es-MX"/>
        </w:rPr>
        <w:t xml:space="preserve">as partes convienen que </w:t>
      </w:r>
      <w:r w:rsidR="009B517B" w:rsidRPr="009B517B">
        <w:rPr>
          <w:rFonts w:ascii="Arial" w:eastAsia="Times New Roman" w:hAnsi="Arial" w:cs="Arial"/>
          <w:b/>
          <w:bCs/>
          <w:kern w:val="0"/>
          <w:sz w:val="18"/>
          <w:szCs w:val="18"/>
          <w:lang w:val="es-MX"/>
        </w:rPr>
        <w:t>“</w:t>
      </w:r>
      <w:r w:rsidRPr="009B517B">
        <w:rPr>
          <w:rFonts w:ascii="Arial" w:eastAsia="Times New Roman" w:hAnsi="Arial" w:cs="Arial"/>
          <w:b/>
          <w:bCs/>
          <w:kern w:val="0"/>
          <w:sz w:val="18"/>
          <w:szCs w:val="18"/>
          <w:lang w:val="es-MX"/>
        </w:rPr>
        <w:t>EL PROVEEDOR</w:t>
      </w:r>
      <w:r w:rsidR="009B517B" w:rsidRPr="009B517B">
        <w:rPr>
          <w:rFonts w:ascii="Arial" w:eastAsia="Times New Roman" w:hAnsi="Arial" w:cs="Arial"/>
          <w:b/>
          <w:bCs/>
          <w:kern w:val="0"/>
          <w:sz w:val="18"/>
          <w:szCs w:val="18"/>
          <w:lang w:val="es-MX"/>
        </w:rPr>
        <w:t>”</w:t>
      </w:r>
      <w:r w:rsidR="009B517B" w:rsidRPr="009B517B">
        <w:rPr>
          <w:rFonts w:ascii="Arial" w:eastAsia="Times New Roman" w:hAnsi="Arial" w:cs="Arial"/>
          <w:kern w:val="0"/>
          <w:sz w:val="18"/>
          <w:szCs w:val="18"/>
          <w:lang w:val="es-MX"/>
        </w:rPr>
        <w:t xml:space="preserve"> no podrá ceder total o parcialmente los derechos y obligaciones que le deriven de la suscripción del presente contrato, a excepción de los derechos de cobro, previa solicitud que por escrito realice a el </w:t>
      </w:r>
      <w:r w:rsidR="009B517B" w:rsidRPr="009B517B">
        <w:rPr>
          <w:rFonts w:ascii="Arial" w:eastAsia="Times New Roman" w:hAnsi="Arial" w:cs="Arial"/>
          <w:b/>
          <w:bCs/>
          <w:kern w:val="0"/>
          <w:sz w:val="18"/>
          <w:szCs w:val="18"/>
          <w:lang w:val="es-MX"/>
        </w:rPr>
        <w:t>“</w:t>
      </w:r>
      <w:r w:rsidRPr="009B517B">
        <w:rPr>
          <w:rFonts w:ascii="Arial" w:eastAsia="Times New Roman" w:hAnsi="Arial" w:cs="Arial"/>
          <w:b/>
          <w:bCs/>
          <w:kern w:val="0"/>
          <w:sz w:val="18"/>
          <w:szCs w:val="18"/>
          <w:lang w:val="es-MX"/>
        </w:rPr>
        <w:t>HRAEB</w:t>
      </w:r>
      <w:r w:rsidR="009B517B" w:rsidRPr="009B517B">
        <w:rPr>
          <w:rFonts w:ascii="Arial" w:eastAsia="Times New Roman" w:hAnsi="Arial" w:cs="Arial"/>
          <w:b/>
          <w:bCs/>
          <w:kern w:val="0"/>
          <w:sz w:val="18"/>
          <w:szCs w:val="18"/>
          <w:lang w:val="es-MX"/>
        </w:rPr>
        <w:t xml:space="preserve">” </w:t>
      </w:r>
      <w:r w:rsidR="009B517B" w:rsidRPr="009B517B">
        <w:rPr>
          <w:rFonts w:ascii="Arial" w:eastAsia="Times New Roman" w:hAnsi="Arial" w:cs="Arial"/>
          <w:kern w:val="0"/>
          <w:sz w:val="18"/>
          <w:szCs w:val="18"/>
          <w:lang w:val="es-MX"/>
        </w:rPr>
        <w:t xml:space="preserve">con un mínimo de 5 (cinco) días naturales anteriores a su vencimiento, presentando invariablemente una copia de los contra-recibos cuyo importe se cede, además los documentos sustantivos de dicha </w:t>
      </w:r>
      <w:r w:rsidRPr="009B517B">
        <w:rPr>
          <w:rFonts w:ascii="Arial" w:eastAsia="Times New Roman" w:hAnsi="Arial" w:cs="Arial"/>
          <w:kern w:val="0"/>
          <w:sz w:val="18"/>
          <w:szCs w:val="18"/>
          <w:lang w:val="es-MX"/>
        </w:rPr>
        <w:t>sesión</w:t>
      </w:r>
      <w:r w:rsidR="009B517B" w:rsidRPr="009B517B">
        <w:rPr>
          <w:rFonts w:ascii="Arial" w:eastAsia="Times New Roman" w:hAnsi="Arial" w:cs="Arial"/>
          <w:kern w:val="0"/>
          <w:sz w:val="18"/>
          <w:szCs w:val="18"/>
          <w:lang w:val="es-MX"/>
        </w:rPr>
        <w:t>.</w:t>
      </w:r>
    </w:p>
    <w:p w14:paraId="49E67D6B" w14:textId="77777777" w:rsidR="00A41CA3" w:rsidRPr="009B517B" w:rsidRDefault="00A41CA3" w:rsidP="009B517B">
      <w:pPr>
        <w:autoSpaceDE w:val="0"/>
        <w:spacing w:line="276" w:lineRule="auto"/>
        <w:jc w:val="both"/>
        <w:rPr>
          <w:rFonts w:ascii="Arial" w:eastAsia="Times New Roman" w:hAnsi="Arial" w:cs="Arial"/>
          <w:bCs/>
          <w:kern w:val="0"/>
          <w:sz w:val="18"/>
          <w:szCs w:val="18"/>
          <w:lang w:val="es-MX"/>
        </w:rPr>
      </w:pPr>
    </w:p>
    <w:p w14:paraId="2A665B99" w14:textId="77777777" w:rsidR="00A41CA3" w:rsidRPr="009B517B" w:rsidRDefault="009B03BD" w:rsidP="009B517B">
      <w:pPr>
        <w:autoSpaceDE w:val="0"/>
        <w:spacing w:line="276" w:lineRule="auto"/>
        <w:jc w:val="both"/>
        <w:rPr>
          <w:rFonts w:ascii="Arial" w:eastAsia="Times New Roman" w:hAnsi="Arial" w:cs="Arial"/>
          <w:color w:val="000000"/>
          <w:kern w:val="0"/>
          <w:sz w:val="18"/>
          <w:szCs w:val="18"/>
          <w:lang w:val="es-MX"/>
        </w:rPr>
      </w:pPr>
      <w:r w:rsidRPr="009B517B">
        <w:rPr>
          <w:rFonts w:ascii="Arial" w:eastAsia="Times New Roman" w:hAnsi="Arial" w:cs="Arial"/>
          <w:b/>
          <w:bCs/>
          <w:kern w:val="0"/>
          <w:sz w:val="18"/>
          <w:szCs w:val="18"/>
          <w:lang w:val="es-MX"/>
        </w:rPr>
        <w:t>DÉCIMA OCTAVA.- RELACIONES OBRERO-PATRONALES</w:t>
      </w:r>
      <w:r>
        <w:rPr>
          <w:rFonts w:ascii="Arial" w:eastAsia="Times New Roman" w:hAnsi="Arial" w:cs="Arial"/>
          <w:b/>
          <w:bCs/>
          <w:kern w:val="0"/>
          <w:sz w:val="18"/>
          <w:szCs w:val="18"/>
          <w:lang w:val="es-MX"/>
        </w:rPr>
        <w:t>.</w:t>
      </w:r>
      <w:r w:rsidRPr="009B517B">
        <w:rPr>
          <w:rFonts w:ascii="Arial" w:eastAsia="Times New Roman" w:hAnsi="Arial" w:cs="Arial"/>
          <w:kern w:val="0"/>
          <w:sz w:val="18"/>
          <w:szCs w:val="18"/>
          <w:lang w:val="es-MX"/>
        </w:rPr>
        <w:t xml:space="preserve"> </w:t>
      </w:r>
      <w:r w:rsidRPr="009B517B">
        <w:rPr>
          <w:rFonts w:ascii="Arial" w:eastAsia="Times New Roman" w:hAnsi="Arial" w:cs="Arial"/>
          <w:b/>
          <w:bCs/>
          <w:color w:val="000000"/>
          <w:kern w:val="0"/>
          <w:sz w:val="18"/>
          <w:szCs w:val="18"/>
          <w:lang w:val="es-MX"/>
        </w:rPr>
        <w:t>“EL PROVEEDOR</w:t>
      </w:r>
      <w:r w:rsidR="009B517B" w:rsidRPr="009B517B">
        <w:rPr>
          <w:rFonts w:ascii="Arial" w:eastAsia="Times New Roman" w:hAnsi="Arial" w:cs="Arial"/>
          <w:b/>
          <w:bCs/>
          <w:color w:val="000000"/>
          <w:kern w:val="0"/>
          <w:sz w:val="18"/>
          <w:szCs w:val="18"/>
          <w:lang w:val="es-MX"/>
        </w:rPr>
        <w:t>”</w:t>
      </w:r>
      <w:r w:rsidR="009B517B" w:rsidRPr="009B517B">
        <w:rPr>
          <w:rFonts w:ascii="Arial" w:eastAsia="Times New Roman" w:hAnsi="Arial" w:cs="Arial"/>
          <w:color w:val="000000"/>
          <w:kern w:val="0"/>
          <w:sz w:val="18"/>
          <w:szCs w:val="18"/>
          <w:lang w:val="es-MX"/>
        </w:rPr>
        <w:t xml:space="preserve"> se constituye como único patrón del personal que ocupe para proporcionar los servicios objeto del presente contrato, en los </w:t>
      </w:r>
      <w:r>
        <w:rPr>
          <w:rFonts w:ascii="Arial" w:eastAsia="Times New Roman" w:hAnsi="Arial" w:cs="Arial"/>
          <w:color w:val="000000"/>
          <w:kern w:val="0"/>
          <w:sz w:val="18"/>
          <w:szCs w:val="18"/>
          <w:lang w:val="es-MX"/>
        </w:rPr>
        <w:t>términos del artículo 10 de la Ley Federal del T</w:t>
      </w:r>
      <w:r w:rsidR="009B517B" w:rsidRPr="009B517B">
        <w:rPr>
          <w:rFonts w:ascii="Arial" w:eastAsia="Times New Roman" w:hAnsi="Arial" w:cs="Arial"/>
          <w:color w:val="000000"/>
          <w:kern w:val="0"/>
          <w:sz w:val="18"/>
          <w:szCs w:val="18"/>
          <w:lang w:val="es-MX"/>
        </w:rPr>
        <w:t xml:space="preserve">rabajo, sin reserva de lo dispuesto en el artículo 132 del mismo ordenamiento legal, quedando totalmente a su cargo todas las obligaciones que deriven de las relaciones laborales, contractuales y fiscales con sus trabajadores, por lo que </w:t>
      </w:r>
      <w:r w:rsidR="009B517B" w:rsidRPr="009B517B">
        <w:rPr>
          <w:rFonts w:ascii="Arial" w:eastAsia="Times New Roman" w:hAnsi="Arial" w:cs="Arial"/>
          <w:b/>
          <w:bCs/>
          <w:color w:val="000000"/>
          <w:kern w:val="0"/>
          <w:sz w:val="18"/>
          <w:szCs w:val="18"/>
          <w:lang w:val="es-MX"/>
        </w:rPr>
        <w:t>“</w:t>
      </w:r>
      <w:r w:rsidRPr="009B517B">
        <w:rPr>
          <w:rFonts w:ascii="Arial" w:eastAsia="Times New Roman" w:hAnsi="Arial" w:cs="Arial"/>
          <w:b/>
          <w:bCs/>
          <w:color w:val="000000"/>
          <w:kern w:val="0"/>
          <w:sz w:val="18"/>
          <w:szCs w:val="18"/>
          <w:lang w:val="es-MX"/>
        </w:rPr>
        <w:t>EL PROVEEDOR</w:t>
      </w:r>
      <w:r w:rsidR="009B517B" w:rsidRPr="009B517B">
        <w:rPr>
          <w:rFonts w:ascii="Arial" w:eastAsia="Times New Roman" w:hAnsi="Arial" w:cs="Arial"/>
          <w:b/>
          <w:bCs/>
          <w:color w:val="000000"/>
          <w:kern w:val="0"/>
          <w:sz w:val="18"/>
          <w:szCs w:val="18"/>
          <w:lang w:val="es-MX"/>
        </w:rPr>
        <w:t>”</w:t>
      </w:r>
      <w:r w:rsidR="009B517B" w:rsidRPr="009B517B">
        <w:rPr>
          <w:rFonts w:ascii="Arial" w:eastAsia="Times New Roman" w:hAnsi="Arial" w:cs="Arial"/>
          <w:color w:val="000000"/>
          <w:kern w:val="0"/>
          <w:sz w:val="18"/>
          <w:szCs w:val="18"/>
          <w:lang w:val="es-MX"/>
        </w:rPr>
        <w:t xml:space="preserve"> es el único responsable de las violaciones que en virtud de las disposiciones legales y demás ordenamientos en materia de trabajo y seguridad social se deriven frent</w:t>
      </w:r>
      <w:r>
        <w:rPr>
          <w:rFonts w:ascii="Arial" w:eastAsia="Times New Roman" w:hAnsi="Arial" w:cs="Arial"/>
          <w:color w:val="000000"/>
          <w:kern w:val="0"/>
          <w:sz w:val="18"/>
          <w:szCs w:val="18"/>
          <w:lang w:val="es-MX"/>
        </w:rPr>
        <w:t>e a dicho personal, liberando a</w:t>
      </w:r>
      <w:r w:rsidR="009B517B" w:rsidRPr="009B517B">
        <w:rPr>
          <w:rFonts w:ascii="Arial" w:eastAsia="Times New Roman" w:hAnsi="Arial" w:cs="Arial"/>
          <w:kern w:val="0"/>
          <w:sz w:val="18"/>
          <w:szCs w:val="18"/>
          <w:lang w:val="es-MX"/>
        </w:rPr>
        <w:t xml:space="preserve">l </w:t>
      </w:r>
      <w:r w:rsidRPr="009B517B">
        <w:rPr>
          <w:rFonts w:ascii="Arial" w:eastAsia="Times New Roman" w:hAnsi="Arial" w:cs="Arial"/>
          <w:b/>
          <w:bCs/>
          <w:kern w:val="0"/>
          <w:sz w:val="18"/>
          <w:szCs w:val="18"/>
          <w:lang w:val="es-MX"/>
        </w:rPr>
        <w:t>“HRAEB</w:t>
      </w:r>
      <w:r w:rsidR="009B517B" w:rsidRPr="009B517B">
        <w:rPr>
          <w:rFonts w:ascii="Arial" w:eastAsia="Times New Roman" w:hAnsi="Arial" w:cs="Arial"/>
          <w:b/>
          <w:bCs/>
          <w:kern w:val="0"/>
          <w:sz w:val="18"/>
          <w:szCs w:val="18"/>
          <w:lang w:val="es-MX"/>
        </w:rPr>
        <w:t>”</w:t>
      </w:r>
      <w:r w:rsidR="009B517B" w:rsidRPr="009B517B">
        <w:rPr>
          <w:rFonts w:ascii="Arial" w:eastAsia="Times New Roman" w:hAnsi="Arial" w:cs="Arial"/>
          <w:b/>
          <w:bCs/>
          <w:color w:val="000000"/>
          <w:kern w:val="0"/>
          <w:sz w:val="18"/>
          <w:szCs w:val="18"/>
          <w:lang w:val="es-MX"/>
        </w:rPr>
        <w:t xml:space="preserve"> </w:t>
      </w:r>
      <w:r w:rsidR="009B517B" w:rsidRPr="009B517B">
        <w:rPr>
          <w:rFonts w:ascii="Arial" w:eastAsia="Times New Roman" w:hAnsi="Arial" w:cs="Arial"/>
          <w:color w:val="000000"/>
          <w:kern w:val="0"/>
          <w:sz w:val="18"/>
          <w:szCs w:val="18"/>
          <w:lang w:val="es-MX"/>
        </w:rPr>
        <w:t xml:space="preserve">de cualquier responsabilidad solidaria y reclamación que hagan sus trabajadores al respecto, </w:t>
      </w:r>
      <w:r w:rsidR="00186504" w:rsidRPr="009B517B">
        <w:rPr>
          <w:rFonts w:ascii="Arial" w:eastAsia="Times New Roman" w:hAnsi="Arial" w:cs="Arial"/>
          <w:color w:val="000000"/>
          <w:kern w:val="0"/>
          <w:sz w:val="18"/>
          <w:szCs w:val="18"/>
          <w:lang w:val="es-MX"/>
        </w:rPr>
        <w:t>obligándose</w:t>
      </w:r>
      <w:r w:rsidR="009B517B" w:rsidRPr="009B517B">
        <w:rPr>
          <w:rFonts w:ascii="Arial" w:eastAsia="Times New Roman" w:hAnsi="Arial" w:cs="Arial"/>
          <w:color w:val="000000"/>
          <w:kern w:val="0"/>
          <w:sz w:val="18"/>
          <w:szCs w:val="18"/>
          <w:lang w:val="es-MX"/>
        </w:rPr>
        <w:t xml:space="preserve"> </w:t>
      </w:r>
      <w:r w:rsidR="009B517B" w:rsidRPr="009B517B">
        <w:rPr>
          <w:rFonts w:ascii="Arial" w:eastAsia="Times New Roman" w:hAnsi="Arial" w:cs="Arial"/>
          <w:b/>
          <w:bCs/>
          <w:color w:val="000000"/>
          <w:kern w:val="0"/>
          <w:sz w:val="18"/>
          <w:szCs w:val="18"/>
          <w:lang w:val="es-MX"/>
        </w:rPr>
        <w:t>“</w:t>
      </w:r>
      <w:r w:rsidR="00186504" w:rsidRPr="009B517B">
        <w:rPr>
          <w:rFonts w:ascii="Arial" w:eastAsia="Times New Roman" w:hAnsi="Arial" w:cs="Arial"/>
          <w:b/>
          <w:bCs/>
          <w:color w:val="000000"/>
          <w:kern w:val="0"/>
          <w:sz w:val="18"/>
          <w:szCs w:val="18"/>
          <w:lang w:val="es-MX"/>
        </w:rPr>
        <w:t>EL PROVEEDOR</w:t>
      </w:r>
      <w:r w:rsidR="009B517B" w:rsidRPr="009B517B">
        <w:rPr>
          <w:rFonts w:ascii="Arial" w:eastAsia="Times New Roman" w:hAnsi="Arial" w:cs="Arial"/>
          <w:b/>
          <w:bCs/>
          <w:color w:val="000000"/>
          <w:kern w:val="0"/>
          <w:sz w:val="18"/>
          <w:szCs w:val="18"/>
          <w:lang w:val="es-MX"/>
        </w:rPr>
        <w:t xml:space="preserve">” </w:t>
      </w:r>
      <w:r w:rsidR="009B517B" w:rsidRPr="009B517B">
        <w:rPr>
          <w:rFonts w:ascii="Arial" w:eastAsia="Times New Roman" w:hAnsi="Arial" w:cs="Arial"/>
          <w:color w:val="000000"/>
          <w:kern w:val="0"/>
          <w:sz w:val="18"/>
          <w:szCs w:val="18"/>
          <w:lang w:val="es-MX"/>
        </w:rPr>
        <w:t>a resar</w:t>
      </w:r>
      <w:r w:rsidR="00186504">
        <w:rPr>
          <w:rFonts w:ascii="Arial" w:eastAsia="Times New Roman" w:hAnsi="Arial" w:cs="Arial"/>
          <w:color w:val="000000"/>
          <w:kern w:val="0"/>
          <w:sz w:val="18"/>
          <w:szCs w:val="18"/>
          <w:lang w:val="es-MX"/>
        </w:rPr>
        <w:t>cir a</w:t>
      </w:r>
      <w:r w:rsidR="009B517B" w:rsidRPr="009B517B">
        <w:rPr>
          <w:rFonts w:ascii="Arial" w:eastAsia="Times New Roman" w:hAnsi="Arial" w:cs="Arial"/>
          <w:kern w:val="0"/>
          <w:sz w:val="18"/>
          <w:szCs w:val="18"/>
          <w:lang w:val="es-MX"/>
        </w:rPr>
        <w:t xml:space="preserve">l </w:t>
      </w:r>
      <w:r w:rsidR="009B517B" w:rsidRPr="009B517B">
        <w:rPr>
          <w:rFonts w:ascii="Arial" w:eastAsia="Times New Roman" w:hAnsi="Arial" w:cs="Arial"/>
          <w:b/>
          <w:bCs/>
          <w:kern w:val="0"/>
          <w:sz w:val="18"/>
          <w:szCs w:val="18"/>
          <w:lang w:val="es-MX"/>
        </w:rPr>
        <w:t>“</w:t>
      </w:r>
      <w:r w:rsidR="00186504" w:rsidRPr="009B517B">
        <w:rPr>
          <w:rFonts w:ascii="Arial" w:eastAsia="Times New Roman" w:hAnsi="Arial" w:cs="Arial"/>
          <w:b/>
          <w:bCs/>
          <w:kern w:val="0"/>
          <w:sz w:val="18"/>
          <w:szCs w:val="18"/>
          <w:lang w:val="es-MX"/>
        </w:rPr>
        <w:t>HRAEB</w:t>
      </w:r>
      <w:r w:rsidR="009B517B" w:rsidRPr="009B517B">
        <w:rPr>
          <w:rFonts w:ascii="Arial" w:eastAsia="Times New Roman" w:hAnsi="Arial" w:cs="Arial"/>
          <w:b/>
          <w:bCs/>
          <w:kern w:val="0"/>
          <w:sz w:val="18"/>
          <w:szCs w:val="18"/>
          <w:lang w:val="es-MX"/>
        </w:rPr>
        <w:t>”</w:t>
      </w:r>
      <w:r w:rsidR="009B517B" w:rsidRPr="009B517B">
        <w:rPr>
          <w:rFonts w:ascii="Arial" w:eastAsia="Times New Roman" w:hAnsi="Arial" w:cs="Arial"/>
          <w:b/>
          <w:bCs/>
          <w:color w:val="000000"/>
          <w:kern w:val="0"/>
          <w:sz w:val="18"/>
          <w:szCs w:val="18"/>
          <w:lang w:val="es-MX"/>
        </w:rPr>
        <w:t xml:space="preserve">, </w:t>
      </w:r>
      <w:r w:rsidR="009B517B" w:rsidRPr="009B517B">
        <w:rPr>
          <w:rFonts w:ascii="Arial" w:eastAsia="Times New Roman" w:hAnsi="Arial" w:cs="Arial"/>
          <w:color w:val="000000"/>
          <w:kern w:val="0"/>
          <w:sz w:val="18"/>
          <w:szCs w:val="18"/>
          <w:lang w:val="es-MX"/>
        </w:rPr>
        <w:t xml:space="preserve">cualquier </w:t>
      </w:r>
      <w:r w:rsidR="00186504" w:rsidRPr="009B517B">
        <w:rPr>
          <w:rFonts w:ascii="Arial" w:eastAsia="Times New Roman" w:hAnsi="Arial" w:cs="Arial"/>
          <w:color w:val="000000"/>
          <w:kern w:val="0"/>
          <w:sz w:val="18"/>
          <w:szCs w:val="18"/>
          <w:lang w:val="es-MX"/>
        </w:rPr>
        <w:t>erogación</w:t>
      </w:r>
      <w:r w:rsidR="009B517B" w:rsidRPr="009B517B">
        <w:rPr>
          <w:rFonts w:ascii="Arial" w:eastAsia="Times New Roman" w:hAnsi="Arial" w:cs="Arial"/>
          <w:color w:val="000000"/>
          <w:kern w:val="0"/>
          <w:sz w:val="18"/>
          <w:szCs w:val="18"/>
          <w:lang w:val="es-MX"/>
        </w:rPr>
        <w:t xml:space="preserve"> que llegaran a hacer, por dichos conceptos.</w:t>
      </w:r>
    </w:p>
    <w:p w14:paraId="33D4BB5F" w14:textId="77777777" w:rsidR="00A41CA3" w:rsidRPr="009B517B" w:rsidRDefault="00A41CA3" w:rsidP="009B517B">
      <w:pPr>
        <w:autoSpaceDE w:val="0"/>
        <w:spacing w:line="276" w:lineRule="auto"/>
        <w:jc w:val="both"/>
        <w:rPr>
          <w:rFonts w:ascii="Arial" w:eastAsia="Times New Roman" w:hAnsi="Arial" w:cs="Arial"/>
          <w:color w:val="000000"/>
          <w:kern w:val="0"/>
          <w:sz w:val="18"/>
          <w:szCs w:val="18"/>
          <w:lang w:val="es-MX"/>
        </w:rPr>
      </w:pPr>
    </w:p>
    <w:p w14:paraId="4540B283" w14:textId="3C79794E" w:rsidR="00294693" w:rsidRDefault="00186504" w:rsidP="009B517B">
      <w:pPr>
        <w:autoSpaceDE w:val="0"/>
        <w:spacing w:line="276" w:lineRule="auto"/>
        <w:ind w:right="-1"/>
        <w:jc w:val="both"/>
        <w:rPr>
          <w:rFonts w:ascii="Arial" w:eastAsia="Times New Roman" w:hAnsi="Arial" w:cs="Arial"/>
          <w:kern w:val="0"/>
          <w:sz w:val="18"/>
          <w:szCs w:val="18"/>
          <w:lang w:val="es-MX"/>
        </w:rPr>
      </w:pPr>
      <w:r w:rsidRPr="009B517B">
        <w:rPr>
          <w:rFonts w:ascii="Arial" w:eastAsia="Times New Roman" w:hAnsi="Arial" w:cs="Arial"/>
          <w:b/>
          <w:bCs/>
          <w:kern w:val="0"/>
          <w:sz w:val="18"/>
          <w:szCs w:val="18"/>
          <w:lang w:val="es-MX"/>
        </w:rPr>
        <w:t>DÉCIMA NOVENA.- INFORME</w:t>
      </w:r>
      <w:r>
        <w:rPr>
          <w:rFonts w:ascii="Arial" w:eastAsia="Times New Roman" w:hAnsi="Arial" w:cs="Arial"/>
          <w:b/>
          <w:bCs/>
          <w:kern w:val="0"/>
          <w:sz w:val="18"/>
          <w:szCs w:val="18"/>
          <w:lang w:val="es-MX"/>
        </w:rPr>
        <w:t>.</w:t>
      </w:r>
      <w:r w:rsidRPr="009B517B">
        <w:rPr>
          <w:rFonts w:ascii="Arial" w:eastAsia="Times New Roman" w:hAnsi="Arial" w:cs="Arial"/>
          <w:kern w:val="0"/>
          <w:sz w:val="18"/>
          <w:szCs w:val="18"/>
          <w:lang w:val="es-MX"/>
        </w:rPr>
        <w:t xml:space="preserve"> </w:t>
      </w:r>
      <w:r>
        <w:rPr>
          <w:rFonts w:ascii="Arial" w:eastAsia="Times New Roman" w:hAnsi="Arial" w:cs="Arial"/>
          <w:kern w:val="0"/>
          <w:sz w:val="18"/>
          <w:szCs w:val="18"/>
          <w:lang w:val="es-MX"/>
        </w:rPr>
        <w:t>“</w:t>
      </w:r>
      <w:r w:rsidRPr="009B517B">
        <w:rPr>
          <w:rFonts w:ascii="Arial" w:eastAsia="Times New Roman" w:hAnsi="Arial" w:cs="Arial"/>
          <w:b/>
          <w:bCs/>
          <w:kern w:val="0"/>
          <w:sz w:val="18"/>
          <w:szCs w:val="18"/>
          <w:lang w:val="es-MX"/>
        </w:rPr>
        <w:t>EL PROVEEDOR</w:t>
      </w:r>
      <w:r>
        <w:rPr>
          <w:rFonts w:ascii="Arial" w:eastAsia="Times New Roman" w:hAnsi="Arial" w:cs="Arial"/>
          <w:b/>
          <w:bCs/>
          <w:kern w:val="0"/>
          <w:sz w:val="18"/>
          <w:szCs w:val="18"/>
          <w:lang w:val="es-MX"/>
        </w:rPr>
        <w:t>”</w:t>
      </w:r>
      <w:r w:rsidRPr="009B517B">
        <w:rPr>
          <w:rFonts w:ascii="Arial" w:eastAsia="Times New Roman" w:hAnsi="Arial" w:cs="Arial"/>
          <w:kern w:val="0"/>
          <w:sz w:val="18"/>
          <w:szCs w:val="18"/>
          <w:lang w:val="es-MX"/>
        </w:rPr>
        <w:t xml:space="preserve"> </w:t>
      </w:r>
      <w:r>
        <w:rPr>
          <w:rFonts w:ascii="Arial" w:eastAsia="Times New Roman" w:hAnsi="Arial" w:cs="Arial"/>
          <w:kern w:val="0"/>
          <w:sz w:val="18"/>
          <w:szCs w:val="18"/>
          <w:lang w:val="es-MX"/>
        </w:rPr>
        <w:t>se obliga a remitir a</w:t>
      </w:r>
      <w:r w:rsidR="009B517B" w:rsidRPr="009B517B">
        <w:rPr>
          <w:rFonts w:ascii="Arial" w:eastAsia="Times New Roman" w:hAnsi="Arial" w:cs="Arial"/>
          <w:kern w:val="0"/>
          <w:sz w:val="18"/>
          <w:szCs w:val="18"/>
          <w:lang w:val="es-MX"/>
        </w:rPr>
        <w:t xml:space="preserve">l </w:t>
      </w:r>
      <w:r w:rsidR="009B517B" w:rsidRPr="009B517B">
        <w:rPr>
          <w:rFonts w:ascii="Arial" w:eastAsia="Times New Roman" w:hAnsi="Arial" w:cs="Arial"/>
          <w:b/>
          <w:bCs/>
          <w:kern w:val="0"/>
          <w:sz w:val="18"/>
          <w:szCs w:val="18"/>
          <w:lang w:val="es-MX"/>
        </w:rPr>
        <w:t>“</w:t>
      </w:r>
      <w:r w:rsidRPr="009B517B">
        <w:rPr>
          <w:rFonts w:ascii="Arial" w:eastAsia="Times New Roman" w:hAnsi="Arial" w:cs="Arial"/>
          <w:b/>
          <w:bCs/>
          <w:kern w:val="0"/>
          <w:sz w:val="18"/>
          <w:szCs w:val="18"/>
          <w:lang w:val="es-MX"/>
        </w:rPr>
        <w:t>HRAEB</w:t>
      </w:r>
      <w:r w:rsidR="009B517B" w:rsidRPr="009B517B">
        <w:rPr>
          <w:rFonts w:ascii="Arial" w:eastAsia="Times New Roman" w:hAnsi="Arial" w:cs="Arial"/>
          <w:b/>
          <w:bCs/>
          <w:kern w:val="0"/>
          <w:sz w:val="18"/>
          <w:szCs w:val="18"/>
          <w:lang w:val="es-MX"/>
        </w:rPr>
        <w:t>”</w:t>
      </w:r>
      <w:r w:rsidR="009B517B" w:rsidRPr="009B517B">
        <w:rPr>
          <w:rFonts w:ascii="Arial" w:eastAsia="Times New Roman" w:hAnsi="Arial" w:cs="Arial"/>
          <w:kern w:val="0"/>
          <w:sz w:val="18"/>
          <w:szCs w:val="18"/>
          <w:lang w:val="es-MX"/>
        </w:rPr>
        <w:t xml:space="preserve">, un informe del estado que guarda la prestación de los servicios motivo del presente contrato, según lo estipulado en el </w:t>
      </w:r>
      <w:r>
        <w:rPr>
          <w:rFonts w:ascii="Arial" w:eastAsia="Times New Roman" w:hAnsi="Arial" w:cs="Arial"/>
          <w:b/>
          <w:kern w:val="0"/>
          <w:sz w:val="18"/>
          <w:szCs w:val="18"/>
          <w:lang w:val="es-MX"/>
        </w:rPr>
        <w:t xml:space="preserve">“ANEXO I” </w:t>
      </w:r>
      <w:r>
        <w:rPr>
          <w:rFonts w:ascii="Arial" w:eastAsia="Times New Roman" w:hAnsi="Arial" w:cs="Arial"/>
          <w:kern w:val="0"/>
          <w:sz w:val="18"/>
          <w:szCs w:val="18"/>
          <w:lang w:val="es-MX"/>
        </w:rPr>
        <w:t>d</w:t>
      </w:r>
      <w:r w:rsidR="009B517B" w:rsidRPr="009B517B">
        <w:rPr>
          <w:rFonts w:ascii="Arial" w:eastAsia="Times New Roman" w:hAnsi="Arial" w:cs="Arial"/>
          <w:kern w:val="0"/>
          <w:sz w:val="18"/>
          <w:szCs w:val="18"/>
          <w:lang w:val="es-MX"/>
        </w:rPr>
        <w:t>el presente instrumento.</w:t>
      </w:r>
    </w:p>
    <w:p w14:paraId="31AE0C11" w14:textId="77777777" w:rsidR="00A41CA3" w:rsidRPr="009B517B" w:rsidRDefault="00186504" w:rsidP="009B517B">
      <w:pPr>
        <w:autoSpaceDE w:val="0"/>
        <w:spacing w:before="240" w:after="60" w:line="276" w:lineRule="auto"/>
        <w:jc w:val="both"/>
        <w:rPr>
          <w:rFonts w:ascii="Arial" w:eastAsia="Times New Roman" w:hAnsi="Arial" w:cs="Arial"/>
          <w:bCs/>
          <w:kern w:val="0"/>
          <w:sz w:val="18"/>
          <w:szCs w:val="18"/>
          <w:lang w:val="es-MX"/>
        </w:rPr>
      </w:pPr>
      <w:r w:rsidRPr="009B517B">
        <w:rPr>
          <w:rFonts w:ascii="Arial" w:eastAsia="Times New Roman" w:hAnsi="Arial" w:cs="Arial"/>
          <w:b/>
          <w:color w:val="000000"/>
          <w:kern w:val="0"/>
          <w:sz w:val="18"/>
          <w:szCs w:val="18"/>
          <w:lang w:val="es-MX"/>
        </w:rPr>
        <w:t>VIGÉSIMA.</w:t>
      </w:r>
      <w:r w:rsidRPr="009B517B">
        <w:rPr>
          <w:rFonts w:ascii="Arial" w:eastAsia="Times New Roman" w:hAnsi="Arial" w:cs="Arial"/>
          <w:b/>
          <w:kern w:val="0"/>
          <w:sz w:val="18"/>
          <w:szCs w:val="18"/>
          <w:lang w:val="es-MX"/>
        </w:rPr>
        <w:t>- SOMETIMIENTO</w:t>
      </w:r>
      <w:r>
        <w:rPr>
          <w:rFonts w:ascii="Arial" w:eastAsia="Times New Roman" w:hAnsi="Arial" w:cs="Arial"/>
          <w:b/>
          <w:kern w:val="0"/>
          <w:sz w:val="18"/>
          <w:szCs w:val="18"/>
          <w:lang w:val="es-MX"/>
        </w:rPr>
        <w:t>.</w:t>
      </w:r>
      <w:r w:rsidR="009B517B" w:rsidRPr="009B517B">
        <w:rPr>
          <w:rFonts w:ascii="Arial" w:eastAsia="Times New Roman" w:hAnsi="Arial" w:cs="Arial"/>
          <w:kern w:val="0"/>
          <w:sz w:val="18"/>
          <w:szCs w:val="18"/>
          <w:lang w:val="es-MX"/>
        </w:rPr>
        <w:t xml:space="preserve"> </w:t>
      </w:r>
      <w:r>
        <w:rPr>
          <w:rFonts w:ascii="Arial" w:eastAsia="Times New Roman" w:hAnsi="Arial" w:cs="Arial"/>
          <w:kern w:val="0"/>
          <w:sz w:val="18"/>
          <w:szCs w:val="18"/>
          <w:lang w:val="es-MX"/>
        </w:rPr>
        <w:t>La</w:t>
      </w:r>
      <w:r w:rsidR="009B517B" w:rsidRPr="009B517B">
        <w:rPr>
          <w:rFonts w:ascii="Arial" w:eastAsia="Times New Roman" w:hAnsi="Arial" w:cs="Arial"/>
          <w:bCs/>
          <w:kern w:val="0"/>
          <w:sz w:val="18"/>
          <w:szCs w:val="18"/>
          <w:lang w:val="es-MX"/>
        </w:rPr>
        <w:t>s partes se obligan a sujetarse estrictamente al objeto de este contrato, a todas y cada una de las cláusulas del mismo, así como a los términos, lineamientos, procedimientos y r</w:t>
      </w:r>
      <w:r>
        <w:rPr>
          <w:rFonts w:ascii="Arial" w:eastAsia="Times New Roman" w:hAnsi="Arial" w:cs="Arial"/>
          <w:bCs/>
          <w:kern w:val="0"/>
          <w:sz w:val="18"/>
          <w:szCs w:val="18"/>
          <w:lang w:val="es-MX"/>
        </w:rPr>
        <w:t>equerimientos que establece la Ley A</w:t>
      </w:r>
      <w:r w:rsidR="009B517B" w:rsidRPr="009B517B">
        <w:rPr>
          <w:rFonts w:ascii="Arial" w:eastAsia="Times New Roman" w:hAnsi="Arial" w:cs="Arial"/>
          <w:bCs/>
          <w:kern w:val="0"/>
          <w:sz w:val="18"/>
          <w:szCs w:val="18"/>
          <w:lang w:val="es-MX"/>
        </w:rPr>
        <w:t xml:space="preserve">dquisiciones, </w:t>
      </w:r>
      <w:r>
        <w:rPr>
          <w:rFonts w:ascii="Arial" w:eastAsia="Times New Roman" w:hAnsi="Arial" w:cs="Arial"/>
          <w:bCs/>
          <w:kern w:val="0"/>
          <w:sz w:val="18"/>
          <w:szCs w:val="18"/>
          <w:lang w:val="es-MX"/>
        </w:rPr>
        <w:t>A</w:t>
      </w:r>
      <w:r w:rsidR="009B517B" w:rsidRPr="009B517B">
        <w:rPr>
          <w:rFonts w:ascii="Arial" w:eastAsia="Times New Roman" w:hAnsi="Arial" w:cs="Arial"/>
          <w:bCs/>
          <w:kern w:val="0"/>
          <w:sz w:val="18"/>
          <w:szCs w:val="18"/>
          <w:lang w:val="es-MX"/>
        </w:rPr>
        <w:t xml:space="preserve">rrendamientos y </w:t>
      </w:r>
      <w:r>
        <w:rPr>
          <w:rFonts w:ascii="Arial" w:eastAsia="Times New Roman" w:hAnsi="Arial" w:cs="Arial"/>
          <w:bCs/>
          <w:kern w:val="0"/>
          <w:sz w:val="18"/>
          <w:szCs w:val="18"/>
          <w:lang w:val="es-MX"/>
        </w:rPr>
        <w:t>Servicios del S</w:t>
      </w:r>
      <w:r w:rsidR="009B517B" w:rsidRPr="009B517B">
        <w:rPr>
          <w:rFonts w:ascii="Arial" w:eastAsia="Times New Roman" w:hAnsi="Arial" w:cs="Arial"/>
          <w:bCs/>
          <w:kern w:val="0"/>
          <w:sz w:val="18"/>
          <w:szCs w:val="18"/>
          <w:lang w:val="es-MX"/>
        </w:rPr>
        <w:t xml:space="preserve">ector </w:t>
      </w:r>
      <w:r>
        <w:rPr>
          <w:rFonts w:ascii="Arial" w:eastAsia="Times New Roman" w:hAnsi="Arial" w:cs="Arial"/>
          <w:bCs/>
          <w:kern w:val="0"/>
          <w:sz w:val="18"/>
          <w:szCs w:val="18"/>
          <w:lang w:val="es-MX"/>
        </w:rPr>
        <w:t>P</w:t>
      </w:r>
      <w:r w:rsidR="009B517B" w:rsidRPr="009B517B">
        <w:rPr>
          <w:rFonts w:ascii="Arial" w:eastAsia="Times New Roman" w:hAnsi="Arial" w:cs="Arial"/>
          <w:bCs/>
          <w:kern w:val="0"/>
          <w:sz w:val="18"/>
          <w:szCs w:val="18"/>
          <w:lang w:val="es-MX"/>
        </w:rPr>
        <w:t xml:space="preserve">úblico y el </w:t>
      </w:r>
      <w:r>
        <w:rPr>
          <w:rFonts w:ascii="Arial" w:eastAsia="Times New Roman" w:hAnsi="Arial" w:cs="Arial"/>
          <w:bCs/>
          <w:kern w:val="0"/>
          <w:sz w:val="18"/>
          <w:szCs w:val="18"/>
          <w:lang w:val="es-MX"/>
        </w:rPr>
        <w:t>Código Civil Federal, Ley Federal de Procedimiento Administrativo y el Código F</w:t>
      </w:r>
      <w:r w:rsidR="009B517B" w:rsidRPr="009B517B">
        <w:rPr>
          <w:rFonts w:ascii="Arial" w:eastAsia="Times New Roman" w:hAnsi="Arial" w:cs="Arial"/>
          <w:bCs/>
          <w:kern w:val="0"/>
          <w:sz w:val="18"/>
          <w:szCs w:val="18"/>
          <w:lang w:val="es-MX"/>
        </w:rPr>
        <w:t>edera</w:t>
      </w:r>
      <w:r>
        <w:rPr>
          <w:rFonts w:ascii="Arial" w:eastAsia="Times New Roman" w:hAnsi="Arial" w:cs="Arial"/>
          <w:bCs/>
          <w:kern w:val="0"/>
          <w:sz w:val="18"/>
          <w:szCs w:val="18"/>
          <w:lang w:val="es-MX"/>
        </w:rPr>
        <w:t>l de Procedimientos C</w:t>
      </w:r>
      <w:r w:rsidR="009B517B" w:rsidRPr="009B517B">
        <w:rPr>
          <w:rFonts w:ascii="Arial" w:eastAsia="Times New Roman" w:hAnsi="Arial" w:cs="Arial"/>
          <w:bCs/>
          <w:kern w:val="0"/>
          <w:sz w:val="18"/>
          <w:szCs w:val="18"/>
          <w:lang w:val="es-MX"/>
        </w:rPr>
        <w:t>iviles y demás disposiciones relativas y aplicables.</w:t>
      </w:r>
    </w:p>
    <w:p w14:paraId="7D11AD55" w14:textId="77777777" w:rsidR="00E41D33" w:rsidRPr="009B517B" w:rsidRDefault="00E41D33" w:rsidP="009B517B">
      <w:pPr>
        <w:autoSpaceDE w:val="0"/>
        <w:spacing w:line="276" w:lineRule="auto"/>
        <w:jc w:val="both"/>
        <w:rPr>
          <w:rFonts w:ascii="Arial" w:eastAsia="Times New Roman" w:hAnsi="Arial" w:cs="Arial"/>
          <w:b/>
          <w:bCs/>
          <w:kern w:val="0"/>
          <w:sz w:val="18"/>
          <w:szCs w:val="18"/>
          <w:lang w:val="es-MX"/>
        </w:rPr>
      </w:pPr>
    </w:p>
    <w:p w14:paraId="2A3388D2" w14:textId="77777777" w:rsidR="00A41CA3" w:rsidRPr="009B517B" w:rsidRDefault="00186504" w:rsidP="009B517B">
      <w:pPr>
        <w:autoSpaceDE w:val="0"/>
        <w:spacing w:line="276" w:lineRule="auto"/>
        <w:jc w:val="both"/>
        <w:rPr>
          <w:rFonts w:ascii="Arial" w:eastAsia="Times New Roman" w:hAnsi="Arial" w:cs="Arial"/>
          <w:kern w:val="0"/>
          <w:sz w:val="18"/>
          <w:szCs w:val="18"/>
          <w:lang w:val="es-MX"/>
        </w:rPr>
      </w:pPr>
      <w:r w:rsidRPr="009B517B">
        <w:rPr>
          <w:rFonts w:ascii="Arial" w:eastAsia="Times New Roman" w:hAnsi="Arial" w:cs="Arial"/>
          <w:b/>
          <w:bCs/>
          <w:kern w:val="0"/>
          <w:sz w:val="18"/>
          <w:szCs w:val="18"/>
          <w:lang w:val="es-MX"/>
        </w:rPr>
        <w:t>VIGÉSIMA PRIMERA.- JURISDICCIÓN</w:t>
      </w:r>
      <w:r>
        <w:rPr>
          <w:rFonts w:ascii="Arial" w:eastAsia="Times New Roman" w:hAnsi="Arial" w:cs="Arial"/>
          <w:b/>
          <w:bCs/>
          <w:kern w:val="0"/>
          <w:sz w:val="18"/>
          <w:szCs w:val="18"/>
          <w:lang w:val="es-MX"/>
        </w:rPr>
        <w:t>.</w:t>
      </w:r>
      <w:r>
        <w:rPr>
          <w:rFonts w:ascii="Arial" w:eastAsia="Times New Roman" w:hAnsi="Arial" w:cs="Arial"/>
          <w:kern w:val="0"/>
          <w:sz w:val="18"/>
          <w:szCs w:val="18"/>
          <w:lang w:val="es-MX"/>
        </w:rPr>
        <w:t xml:space="preserve"> P</w:t>
      </w:r>
      <w:r w:rsidR="009B517B" w:rsidRPr="009B517B">
        <w:rPr>
          <w:rFonts w:ascii="Arial" w:eastAsia="Times New Roman" w:hAnsi="Arial" w:cs="Arial"/>
          <w:kern w:val="0"/>
          <w:sz w:val="18"/>
          <w:szCs w:val="18"/>
          <w:lang w:val="es-MX"/>
        </w:rPr>
        <w:t>ara todo lo relacionado con la interpretación y cumplimiento de este contrato, las partes se someten expresamente a la jurisdicción de los tribunales federales competent</w:t>
      </w:r>
      <w:r>
        <w:rPr>
          <w:rFonts w:ascii="Arial" w:eastAsia="Times New Roman" w:hAnsi="Arial" w:cs="Arial"/>
          <w:kern w:val="0"/>
          <w:sz w:val="18"/>
          <w:szCs w:val="18"/>
          <w:lang w:val="es-MX"/>
        </w:rPr>
        <w:t>es con asiento en la ciudad de Guanajuato, G</w:t>
      </w:r>
      <w:r w:rsidR="009B517B" w:rsidRPr="009B517B">
        <w:rPr>
          <w:rFonts w:ascii="Arial" w:eastAsia="Times New Roman" w:hAnsi="Arial" w:cs="Arial"/>
          <w:kern w:val="0"/>
          <w:sz w:val="18"/>
          <w:szCs w:val="18"/>
          <w:lang w:val="es-MX"/>
        </w:rPr>
        <w:t>uanajuato, renunciando expresamente a cualquier otro fuero que pudiera corresponderles en razón de sus domicilios actuales o futuros o por cualquier otra situación.</w:t>
      </w:r>
    </w:p>
    <w:p w14:paraId="1614AC58" w14:textId="77777777" w:rsidR="00A41CA3" w:rsidRPr="009B517B" w:rsidRDefault="00A41CA3" w:rsidP="009B517B">
      <w:pPr>
        <w:autoSpaceDE w:val="0"/>
        <w:spacing w:line="276" w:lineRule="auto"/>
        <w:jc w:val="both"/>
        <w:rPr>
          <w:rFonts w:ascii="Arial" w:eastAsia="Times New Roman" w:hAnsi="Arial" w:cs="Arial"/>
          <w:kern w:val="0"/>
          <w:sz w:val="18"/>
          <w:szCs w:val="18"/>
          <w:lang w:val="es-MX"/>
        </w:rPr>
      </w:pPr>
    </w:p>
    <w:p w14:paraId="32246D75" w14:textId="348B2D98" w:rsidR="00A41CA3" w:rsidRPr="009B517B" w:rsidRDefault="009B517B" w:rsidP="009B517B">
      <w:pPr>
        <w:autoSpaceDE w:val="0"/>
        <w:spacing w:line="276" w:lineRule="auto"/>
        <w:jc w:val="both"/>
        <w:rPr>
          <w:rFonts w:ascii="Arial" w:eastAsia="Times New Roman" w:hAnsi="Arial" w:cs="Arial"/>
          <w:b/>
          <w:bCs/>
          <w:kern w:val="0"/>
          <w:sz w:val="18"/>
          <w:szCs w:val="18"/>
          <w:lang w:val="es-MX"/>
        </w:rPr>
      </w:pPr>
      <w:r w:rsidRPr="009B517B">
        <w:rPr>
          <w:rFonts w:ascii="Arial" w:eastAsia="Times New Roman" w:hAnsi="Arial" w:cs="Arial"/>
          <w:kern w:val="0"/>
          <w:sz w:val="18"/>
          <w:szCs w:val="18"/>
          <w:lang w:val="es-MX"/>
        </w:rPr>
        <w:t>Una vez leído el presente contrato y enteradas las partes de su contenido y alcance le</w:t>
      </w:r>
      <w:r w:rsidR="00186504">
        <w:rPr>
          <w:rFonts w:ascii="Arial" w:eastAsia="Times New Roman" w:hAnsi="Arial" w:cs="Arial"/>
          <w:kern w:val="0"/>
          <w:sz w:val="18"/>
          <w:szCs w:val="18"/>
          <w:lang w:val="es-MX"/>
        </w:rPr>
        <w:t xml:space="preserve">gal, lo firman en la ciudad de León, </w:t>
      </w:r>
      <w:proofErr w:type="spellStart"/>
      <w:r w:rsidR="00186504">
        <w:rPr>
          <w:rFonts w:ascii="Arial" w:eastAsia="Times New Roman" w:hAnsi="Arial" w:cs="Arial"/>
          <w:kern w:val="0"/>
          <w:sz w:val="18"/>
          <w:szCs w:val="18"/>
          <w:lang w:val="es-MX"/>
        </w:rPr>
        <w:t>G</w:t>
      </w:r>
      <w:r w:rsidRPr="009B517B">
        <w:rPr>
          <w:rFonts w:ascii="Arial" w:eastAsia="Times New Roman" w:hAnsi="Arial" w:cs="Arial"/>
          <w:kern w:val="0"/>
          <w:sz w:val="18"/>
          <w:szCs w:val="18"/>
          <w:lang w:val="es-MX"/>
        </w:rPr>
        <w:t>to</w:t>
      </w:r>
      <w:proofErr w:type="spellEnd"/>
      <w:r w:rsidRPr="009B517B">
        <w:rPr>
          <w:rFonts w:ascii="Arial" w:eastAsia="Times New Roman" w:hAnsi="Arial" w:cs="Arial"/>
          <w:kern w:val="0"/>
          <w:sz w:val="18"/>
          <w:szCs w:val="18"/>
          <w:lang w:val="es-MX"/>
        </w:rPr>
        <w:t>.,</w:t>
      </w:r>
      <w:r w:rsidRPr="009B517B">
        <w:rPr>
          <w:rFonts w:ascii="Arial" w:eastAsia="Times New Roman" w:hAnsi="Arial" w:cs="Arial"/>
          <w:b/>
          <w:bCs/>
          <w:kern w:val="0"/>
          <w:sz w:val="18"/>
          <w:szCs w:val="18"/>
          <w:lang w:val="es-MX"/>
        </w:rPr>
        <w:t xml:space="preserve"> </w:t>
      </w:r>
      <w:r w:rsidRPr="009B517B">
        <w:rPr>
          <w:rFonts w:ascii="Arial" w:eastAsia="Times New Roman" w:hAnsi="Arial" w:cs="Arial"/>
          <w:kern w:val="0"/>
          <w:sz w:val="18"/>
          <w:szCs w:val="18"/>
          <w:lang w:val="es-MX"/>
        </w:rPr>
        <w:t xml:space="preserve">a </w:t>
      </w:r>
      <w:r w:rsidR="00A97D2A">
        <w:rPr>
          <w:rFonts w:ascii="Arial" w:eastAsia="Times New Roman" w:hAnsi="Arial" w:cs="Arial"/>
          <w:b/>
          <w:kern w:val="0"/>
          <w:sz w:val="18"/>
          <w:szCs w:val="18"/>
          <w:lang w:val="es-MX"/>
        </w:rPr>
        <w:t>__</w:t>
      </w:r>
      <w:r w:rsidR="002502DB">
        <w:rPr>
          <w:rFonts w:ascii="Arial" w:eastAsia="Times New Roman" w:hAnsi="Arial" w:cs="Arial"/>
          <w:b/>
          <w:kern w:val="0"/>
          <w:sz w:val="18"/>
          <w:szCs w:val="18"/>
          <w:lang w:val="es-MX"/>
        </w:rPr>
        <w:t xml:space="preserve"> de </w:t>
      </w:r>
      <w:r w:rsidR="00A97D2A">
        <w:rPr>
          <w:rFonts w:ascii="Arial" w:eastAsia="Times New Roman" w:hAnsi="Arial" w:cs="Arial"/>
          <w:b/>
          <w:kern w:val="0"/>
          <w:sz w:val="18"/>
          <w:szCs w:val="18"/>
          <w:lang w:val="es-MX"/>
        </w:rPr>
        <w:t>_____</w:t>
      </w:r>
      <w:r w:rsidRPr="009B517B">
        <w:rPr>
          <w:rFonts w:ascii="Arial" w:eastAsia="Times New Roman" w:hAnsi="Arial" w:cs="Arial"/>
          <w:b/>
          <w:kern w:val="0"/>
          <w:sz w:val="18"/>
          <w:szCs w:val="18"/>
          <w:lang w:val="es-MX"/>
        </w:rPr>
        <w:t xml:space="preserve"> de</w:t>
      </w:r>
      <w:r w:rsidR="00186504">
        <w:rPr>
          <w:rFonts w:ascii="Arial" w:eastAsia="Times New Roman" w:hAnsi="Arial" w:cs="Arial"/>
          <w:b/>
          <w:kern w:val="0"/>
          <w:sz w:val="18"/>
          <w:szCs w:val="18"/>
          <w:lang w:val="es-MX"/>
        </w:rPr>
        <w:t>l</w:t>
      </w:r>
      <w:r w:rsidRPr="009B517B">
        <w:rPr>
          <w:rFonts w:ascii="Arial" w:eastAsia="Times New Roman" w:hAnsi="Arial" w:cs="Arial"/>
          <w:b/>
          <w:kern w:val="0"/>
          <w:sz w:val="18"/>
          <w:szCs w:val="18"/>
          <w:lang w:val="es-MX"/>
        </w:rPr>
        <w:t xml:space="preserve"> 201</w:t>
      </w:r>
      <w:r w:rsidR="00186504">
        <w:rPr>
          <w:rFonts w:ascii="Arial" w:eastAsia="Times New Roman" w:hAnsi="Arial" w:cs="Arial"/>
          <w:b/>
          <w:kern w:val="0"/>
          <w:sz w:val="18"/>
          <w:szCs w:val="18"/>
          <w:lang w:val="es-MX"/>
        </w:rPr>
        <w:t>8</w:t>
      </w:r>
      <w:r w:rsidRPr="009B517B">
        <w:rPr>
          <w:rFonts w:ascii="Arial" w:eastAsia="Times New Roman" w:hAnsi="Arial" w:cs="Arial"/>
          <w:kern w:val="0"/>
          <w:sz w:val="18"/>
          <w:szCs w:val="18"/>
          <w:lang w:val="es-MX"/>
        </w:rPr>
        <w:t xml:space="preserve">, extendiéndose por duplicado, quedando un ejemplar en poder de </w:t>
      </w:r>
      <w:r w:rsidRPr="009B517B">
        <w:rPr>
          <w:rFonts w:ascii="Arial" w:eastAsia="Times New Roman" w:hAnsi="Arial" w:cs="Arial"/>
          <w:b/>
          <w:bCs/>
          <w:kern w:val="0"/>
          <w:sz w:val="18"/>
          <w:szCs w:val="18"/>
          <w:lang w:val="es-MX"/>
        </w:rPr>
        <w:t>“</w:t>
      </w:r>
      <w:r w:rsidR="00186504" w:rsidRPr="009B517B">
        <w:rPr>
          <w:rFonts w:ascii="Arial" w:eastAsia="Times New Roman" w:hAnsi="Arial" w:cs="Arial"/>
          <w:b/>
          <w:bCs/>
          <w:kern w:val="0"/>
          <w:sz w:val="18"/>
          <w:szCs w:val="18"/>
          <w:lang w:val="es-MX"/>
        </w:rPr>
        <w:t>EL PROVEEDOR</w:t>
      </w:r>
      <w:r w:rsidRPr="009B517B">
        <w:rPr>
          <w:rFonts w:ascii="Arial" w:eastAsia="Times New Roman" w:hAnsi="Arial" w:cs="Arial"/>
          <w:b/>
          <w:bCs/>
          <w:kern w:val="0"/>
          <w:sz w:val="18"/>
          <w:szCs w:val="18"/>
          <w:lang w:val="es-MX"/>
        </w:rPr>
        <w:t>”</w:t>
      </w:r>
      <w:r w:rsidRPr="009B517B">
        <w:rPr>
          <w:rFonts w:ascii="Arial" w:eastAsia="Times New Roman" w:hAnsi="Arial" w:cs="Arial"/>
          <w:kern w:val="0"/>
          <w:sz w:val="18"/>
          <w:szCs w:val="18"/>
          <w:lang w:val="es-MX"/>
        </w:rPr>
        <w:t xml:space="preserve"> y el resta</w:t>
      </w:r>
      <w:r w:rsidR="00186504">
        <w:rPr>
          <w:rFonts w:ascii="Arial" w:eastAsia="Times New Roman" w:hAnsi="Arial" w:cs="Arial"/>
          <w:kern w:val="0"/>
          <w:sz w:val="18"/>
          <w:szCs w:val="18"/>
          <w:lang w:val="es-MX"/>
        </w:rPr>
        <w:t>nte en poder de</w:t>
      </w:r>
      <w:r w:rsidRPr="009B517B">
        <w:rPr>
          <w:rFonts w:ascii="Arial" w:eastAsia="Times New Roman" w:hAnsi="Arial" w:cs="Arial"/>
          <w:kern w:val="0"/>
          <w:sz w:val="18"/>
          <w:szCs w:val="18"/>
          <w:lang w:val="es-MX"/>
        </w:rPr>
        <w:t xml:space="preserve">l </w:t>
      </w:r>
      <w:r w:rsidRPr="009B517B">
        <w:rPr>
          <w:rFonts w:ascii="Arial" w:eastAsia="Times New Roman" w:hAnsi="Arial" w:cs="Arial"/>
          <w:b/>
          <w:bCs/>
          <w:kern w:val="0"/>
          <w:sz w:val="18"/>
          <w:szCs w:val="18"/>
          <w:lang w:val="es-MX"/>
        </w:rPr>
        <w:t>“</w:t>
      </w:r>
      <w:r w:rsidR="00186504" w:rsidRPr="009B517B">
        <w:rPr>
          <w:rFonts w:ascii="Arial" w:eastAsia="Times New Roman" w:hAnsi="Arial" w:cs="Arial"/>
          <w:b/>
          <w:bCs/>
          <w:kern w:val="0"/>
          <w:sz w:val="18"/>
          <w:szCs w:val="18"/>
          <w:lang w:val="es-MX"/>
        </w:rPr>
        <w:t>HRAEB</w:t>
      </w:r>
      <w:r w:rsidRPr="009B517B">
        <w:rPr>
          <w:rFonts w:ascii="Arial" w:eastAsia="Times New Roman" w:hAnsi="Arial" w:cs="Arial"/>
          <w:b/>
          <w:bCs/>
          <w:kern w:val="0"/>
          <w:sz w:val="18"/>
          <w:szCs w:val="18"/>
          <w:lang w:val="es-MX"/>
        </w:rPr>
        <w:t>”</w:t>
      </w:r>
      <w:r w:rsidR="00186504">
        <w:rPr>
          <w:rFonts w:ascii="Arial" w:eastAsia="Times New Roman" w:hAnsi="Arial" w:cs="Arial"/>
          <w:b/>
          <w:bCs/>
          <w:kern w:val="0"/>
          <w:sz w:val="18"/>
          <w:szCs w:val="18"/>
          <w:lang w:val="es-MX"/>
        </w:rPr>
        <w:t>.</w:t>
      </w:r>
    </w:p>
    <w:p w14:paraId="3A87F1E7" w14:textId="77777777" w:rsidR="002E4E93" w:rsidRDefault="002E4E93" w:rsidP="00186504">
      <w:pPr>
        <w:autoSpaceDE w:val="0"/>
        <w:spacing w:line="276" w:lineRule="auto"/>
        <w:jc w:val="center"/>
        <w:rPr>
          <w:rFonts w:ascii="Arial" w:eastAsia="Times New Roman" w:hAnsi="Arial" w:cs="Arial"/>
          <w:b/>
          <w:bCs/>
          <w:kern w:val="0"/>
          <w:sz w:val="18"/>
          <w:szCs w:val="18"/>
          <w:lang w:val="es-MX"/>
        </w:rPr>
      </w:pPr>
    </w:p>
    <w:p w14:paraId="0C5800F0" w14:textId="77777777" w:rsidR="00186504" w:rsidRPr="009B517B" w:rsidRDefault="00186504" w:rsidP="00186504">
      <w:pPr>
        <w:autoSpaceDE w:val="0"/>
        <w:spacing w:line="276" w:lineRule="auto"/>
        <w:jc w:val="center"/>
        <w:rPr>
          <w:rFonts w:ascii="Arial" w:eastAsia="Times New Roman" w:hAnsi="Arial" w:cs="Arial"/>
          <w:b/>
          <w:bCs/>
          <w:kern w:val="0"/>
          <w:sz w:val="18"/>
          <w:szCs w:val="18"/>
          <w:lang w:val="es-MX"/>
        </w:rPr>
      </w:pPr>
    </w:p>
    <w:tbl>
      <w:tblPr>
        <w:tblW w:w="9214" w:type="dxa"/>
        <w:tblLayout w:type="fixed"/>
        <w:tblCellMar>
          <w:left w:w="10" w:type="dxa"/>
          <w:right w:w="10" w:type="dxa"/>
        </w:tblCellMar>
        <w:tblLook w:val="0000" w:firstRow="0" w:lastRow="0" w:firstColumn="0" w:lastColumn="0" w:noHBand="0" w:noVBand="0"/>
      </w:tblPr>
      <w:tblGrid>
        <w:gridCol w:w="4111"/>
        <w:gridCol w:w="5103"/>
      </w:tblGrid>
      <w:tr w:rsidR="004C0D8C" w:rsidRPr="009B517B" w14:paraId="3C8DB51F" w14:textId="77777777" w:rsidTr="00186504">
        <w:trPr>
          <w:trHeight w:val="1268"/>
        </w:trPr>
        <w:tc>
          <w:tcPr>
            <w:tcW w:w="4111" w:type="dxa"/>
            <w:shd w:val="clear" w:color="auto" w:fill="auto"/>
          </w:tcPr>
          <w:p w14:paraId="2728BEBF" w14:textId="77777777" w:rsidR="004C0D8C" w:rsidRPr="009B517B" w:rsidRDefault="009B517B" w:rsidP="00186504">
            <w:pPr>
              <w:keepNext/>
              <w:autoSpaceDE w:val="0"/>
              <w:snapToGrid w:val="0"/>
              <w:spacing w:before="240" w:after="60" w:line="276" w:lineRule="auto"/>
              <w:jc w:val="center"/>
              <w:rPr>
                <w:rFonts w:ascii="Arial" w:eastAsia="Times New Roman" w:hAnsi="Arial" w:cs="Arial"/>
                <w:b/>
                <w:bCs/>
                <w:sz w:val="18"/>
                <w:szCs w:val="18"/>
                <w:lang w:val="es-MX"/>
              </w:rPr>
            </w:pPr>
            <w:r w:rsidRPr="009B517B">
              <w:rPr>
                <w:rFonts w:ascii="Arial" w:eastAsia="Times New Roman" w:hAnsi="Arial" w:cs="Arial"/>
                <w:b/>
                <w:bCs/>
                <w:sz w:val="18"/>
                <w:szCs w:val="18"/>
                <w:lang w:val="es-MX"/>
              </w:rPr>
              <w:t>POR EL “HRAEB”</w:t>
            </w:r>
          </w:p>
          <w:p w14:paraId="612A6AC5" w14:textId="77777777" w:rsidR="004C0D8C" w:rsidRPr="009B517B" w:rsidRDefault="004C0D8C" w:rsidP="00186504">
            <w:pPr>
              <w:autoSpaceDE w:val="0"/>
              <w:snapToGrid w:val="0"/>
              <w:spacing w:before="240" w:after="60" w:line="276" w:lineRule="auto"/>
              <w:jc w:val="center"/>
              <w:rPr>
                <w:rFonts w:ascii="Arial" w:eastAsia="Times New Roman" w:hAnsi="Arial" w:cs="Arial"/>
                <w:b/>
                <w:bCs/>
                <w:sz w:val="18"/>
                <w:szCs w:val="18"/>
                <w:lang w:val="es-MX"/>
              </w:rPr>
            </w:pPr>
          </w:p>
        </w:tc>
        <w:tc>
          <w:tcPr>
            <w:tcW w:w="5103" w:type="dxa"/>
            <w:shd w:val="clear" w:color="auto" w:fill="auto"/>
          </w:tcPr>
          <w:p w14:paraId="334EE90D" w14:textId="77777777" w:rsidR="004C0D8C" w:rsidRPr="009B517B" w:rsidRDefault="004C0D8C" w:rsidP="00186504">
            <w:pPr>
              <w:tabs>
                <w:tab w:val="left" w:pos="4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snapToGrid w:val="0"/>
              <w:spacing w:line="276" w:lineRule="auto"/>
              <w:jc w:val="center"/>
              <w:rPr>
                <w:rFonts w:ascii="Arial" w:eastAsia="Times New Roman" w:hAnsi="Arial" w:cs="Arial"/>
                <w:b/>
                <w:bCs/>
                <w:sz w:val="18"/>
                <w:szCs w:val="18"/>
                <w:lang w:val="es-MX"/>
              </w:rPr>
            </w:pPr>
          </w:p>
          <w:p w14:paraId="754F5742" w14:textId="77777777" w:rsidR="004C0D8C" w:rsidRPr="009B517B" w:rsidRDefault="009B517B" w:rsidP="00186504">
            <w:pPr>
              <w:tabs>
                <w:tab w:val="left" w:pos="4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spacing w:line="276" w:lineRule="auto"/>
              <w:jc w:val="center"/>
              <w:rPr>
                <w:rFonts w:ascii="Arial" w:eastAsia="Times New Roman" w:hAnsi="Arial" w:cs="Arial"/>
                <w:b/>
                <w:bCs/>
                <w:sz w:val="18"/>
                <w:szCs w:val="18"/>
                <w:lang w:val="es-MX"/>
              </w:rPr>
            </w:pPr>
            <w:r w:rsidRPr="009B517B">
              <w:rPr>
                <w:rFonts w:ascii="Arial" w:eastAsia="Times New Roman" w:hAnsi="Arial" w:cs="Arial"/>
                <w:b/>
                <w:bCs/>
                <w:sz w:val="18"/>
                <w:szCs w:val="18"/>
                <w:lang w:val="es-MX"/>
              </w:rPr>
              <w:t>POR EL “PROVEEDOR”</w:t>
            </w:r>
          </w:p>
          <w:p w14:paraId="7FD38060" w14:textId="77777777" w:rsidR="004C0D8C" w:rsidRPr="009B517B" w:rsidRDefault="004C0D8C" w:rsidP="00186504">
            <w:pPr>
              <w:tabs>
                <w:tab w:val="left" w:pos="4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spacing w:line="276" w:lineRule="auto"/>
              <w:jc w:val="center"/>
              <w:rPr>
                <w:rFonts w:ascii="Arial" w:eastAsia="Times New Roman" w:hAnsi="Arial" w:cs="Arial"/>
                <w:b/>
                <w:bCs/>
                <w:sz w:val="18"/>
                <w:szCs w:val="18"/>
                <w:lang w:val="es-MX"/>
              </w:rPr>
            </w:pPr>
          </w:p>
          <w:p w14:paraId="6FF0D763" w14:textId="77777777" w:rsidR="004C0D8C" w:rsidRPr="009B517B" w:rsidRDefault="004C0D8C" w:rsidP="00186504">
            <w:pPr>
              <w:tabs>
                <w:tab w:val="left" w:pos="4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spacing w:line="276" w:lineRule="auto"/>
              <w:jc w:val="center"/>
              <w:rPr>
                <w:rFonts w:ascii="Arial" w:eastAsia="Times New Roman" w:hAnsi="Arial" w:cs="Arial"/>
                <w:b/>
                <w:bCs/>
                <w:sz w:val="18"/>
                <w:szCs w:val="18"/>
                <w:lang w:val="es-MX"/>
              </w:rPr>
            </w:pPr>
          </w:p>
          <w:p w14:paraId="0583DC31" w14:textId="77777777" w:rsidR="004C0D8C" w:rsidRPr="009B517B" w:rsidRDefault="004C0D8C" w:rsidP="00186504">
            <w:pPr>
              <w:tabs>
                <w:tab w:val="left" w:pos="4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spacing w:line="276" w:lineRule="auto"/>
              <w:jc w:val="center"/>
              <w:rPr>
                <w:rFonts w:ascii="Arial" w:eastAsia="Times New Roman" w:hAnsi="Arial" w:cs="Arial"/>
                <w:b/>
                <w:bCs/>
                <w:sz w:val="18"/>
                <w:szCs w:val="18"/>
                <w:lang w:val="es-MX"/>
              </w:rPr>
            </w:pPr>
          </w:p>
          <w:p w14:paraId="2EA2F495" w14:textId="77777777" w:rsidR="004C0D8C" w:rsidRPr="009B517B" w:rsidRDefault="004C0D8C" w:rsidP="00186504">
            <w:pPr>
              <w:tabs>
                <w:tab w:val="left" w:pos="4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spacing w:line="276" w:lineRule="auto"/>
              <w:jc w:val="center"/>
              <w:rPr>
                <w:rFonts w:ascii="Arial" w:eastAsia="Times New Roman" w:hAnsi="Arial" w:cs="Arial"/>
                <w:b/>
                <w:bCs/>
                <w:sz w:val="18"/>
                <w:szCs w:val="18"/>
                <w:lang w:val="es-MX"/>
              </w:rPr>
            </w:pPr>
          </w:p>
        </w:tc>
      </w:tr>
      <w:tr w:rsidR="004C0D8C" w:rsidRPr="009B517B" w14:paraId="5F9ED89E" w14:textId="77777777" w:rsidTr="00186504">
        <w:tc>
          <w:tcPr>
            <w:tcW w:w="4111" w:type="dxa"/>
            <w:shd w:val="clear" w:color="auto" w:fill="auto"/>
          </w:tcPr>
          <w:p w14:paraId="236A3A8F" w14:textId="77777777" w:rsidR="004C0D8C" w:rsidRPr="009B517B" w:rsidRDefault="009B517B" w:rsidP="00186504">
            <w:pPr>
              <w:autoSpaceDE w:val="0"/>
              <w:snapToGrid w:val="0"/>
              <w:spacing w:line="276" w:lineRule="auto"/>
              <w:jc w:val="center"/>
              <w:rPr>
                <w:rFonts w:ascii="Arial" w:eastAsia="Times New Roman" w:hAnsi="Arial" w:cs="Arial"/>
                <w:b/>
                <w:bCs/>
                <w:sz w:val="18"/>
                <w:szCs w:val="18"/>
                <w:lang w:val="es-MX"/>
              </w:rPr>
            </w:pPr>
            <w:r w:rsidRPr="009B517B">
              <w:rPr>
                <w:rFonts w:ascii="Arial" w:eastAsia="Times New Roman" w:hAnsi="Arial" w:cs="Arial"/>
                <w:b/>
                <w:bCs/>
                <w:sz w:val="18"/>
                <w:szCs w:val="18"/>
                <w:lang w:val="es-MX"/>
              </w:rPr>
              <w:t>DR. CARLOS TENA TAMAYO</w:t>
            </w:r>
          </w:p>
          <w:p w14:paraId="3D5540B0" w14:textId="77777777" w:rsidR="004C0D8C" w:rsidRPr="009B517B" w:rsidRDefault="009B517B" w:rsidP="00186504">
            <w:pPr>
              <w:autoSpaceDE w:val="0"/>
              <w:spacing w:line="276" w:lineRule="auto"/>
              <w:jc w:val="center"/>
              <w:rPr>
                <w:rFonts w:ascii="Arial" w:eastAsia="Times New Roman" w:hAnsi="Arial" w:cs="Arial"/>
                <w:b/>
                <w:bCs/>
                <w:sz w:val="18"/>
                <w:szCs w:val="18"/>
                <w:lang w:val="es-MX"/>
              </w:rPr>
            </w:pPr>
            <w:r w:rsidRPr="009B517B">
              <w:rPr>
                <w:rFonts w:ascii="Arial" w:eastAsia="Times New Roman" w:hAnsi="Arial" w:cs="Arial"/>
                <w:b/>
                <w:bCs/>
                <w:sz w:val="18"/>
                <w:szCs w:val="18"/>
                <w:lang w:val="es-MX"/>
              </w:rPr>
              <w:t>DIRECTOR GENERAL DEL HRAEB</w:t>
            </w:r>
          </w:p>
        </w:tc>
        <w:tc>
          <w:tcPr>
            <w:tcW w:w="5103" w:type="dxa"/>
            <w:shd w:val="clear" w:color="auto" w:fill="auto"/>
          </w:tcPr>
          <w:p w14:paraId="47B8FA20" w14:textId="161326B7" w:rsidR="008B55A6" w:rsidRDefault="00A97D2A" w:rsidP="008B55A6">
            <w:pPr>
              <w:tabs>
                <w:tab w:val="left" w:pos="4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snapToGrid w:val="0"/>
              <w:spacing w:line="276" w:lineRule="auto"/>
              <w:jc w:val="center"/>
              <w:rPr>
                <w:rFonts w:ascii="Arial" w:hAnsi="Arial" w:cs="Arial"/>
                <w:b/>
                <w:sz w:val="18"/>
                <w:szCs w:val="18"/>
              </w:rPr>
            </w:pPr>
            <w:r>
              <w:rPr>
                <w:rFonts w:ascii="Arial" w:hAnsi="Arial" w:cs="Arial"/>
                <w:b/>
                <w:sz w:val="18"/>
                <w:szCs w:val="18"/>
              </w:rPr>
              <w:t>__________________________________</w:t>
            </w:r>
          </w:p>
          <w:p w14:paraId="22B39D1B" w14:textId="3C8139F6" w:rsidR="004C0D8C" w:rsidRPr="009B517B" w:rsidRDefault="00A97D2A" w:rsidP="007813E1">
            <w:pPr>
              <w:tabs>
                <w:tab w:val="left" w:pos="41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snapToGrid w:val="0"/>
              <w:spacing w:line="276" w:lineRule="auto"/>
              <w:jc w:val="center"/>
              <w:rPr>
                <w:rFonts w:ascii="Arial" w:eastAsia="Times New Roman" w:hAnsi="Arial" w:cs="Arial"/>
                <w:b/>
                <w:bCs/>
                <w:sz w:val="18"/>
                <w:szCs w:val="18"/>
              </w:rPr>
            </w:pPr>
            <w:r>
              <w:rPr>
                <w:rFonts w:ascii="Arial" w:hAnsi="Arial" w:cs="Arial"/>
                <w:b/>
                <w:sz w:val="18"/>
                <w:szCs w:val="18"/>
              </w:rPr>
              <w:t>________________________________</w:t>
            </w:r>
            <w:r w:rsidR="007813E1">
              <w:rPr>
                <w:rFonts w:ascii="Arial" w:hAnsi="Arial" w:cs="Arial"/>
                <w:b/>
                <w:sz w:val="18"/>
                <w:szCs w:val="18"/>
              </w:rPr>
              <w:t>, S.A. DE C.V.</w:t>
            </w:r>
          </w:p>
        </w:tc>
      </w:tr>
    </w:tbl>
    <w:p w14:paraId="6BE90DFF" w14:textId="1E60737F" w:rsidR="00B3668A" w:rsidRDefault="00B3668A" w:rsidP="00186504">
      <w:pPr>
        <w:widowControl/>
        <w:suppressAutoHyphens w:val="0"/>
        <w:spacing w:after="160" w:line="276" w:lineRule="auto"/>
        <w:jc w:val="center"/>
        <w:rPr>
          <w:rFonts w:ascii="Arial" w:hAnsi="Arial" w:cs="Arial"/>
          <w:sz w:val="18"/>
          <w:szCs w:val="18"/>
        </w:rPr>
      </w:pPr>
      <w:bookmarkStart w:id="0" w:name="_GoBack"/>
      <w:bookmarkEnd w:id="0"/>
    </w:p>
    <w:p w14:paraId="66CADF5A" w14:textId="77777777" w:rsidR="00186504" w:rsidRPr="009B517B" w:rsidRDefault="00186504" w:rsidP="00186504">
      <w:pPr>
        <w:widowControl/>
        <w:suppressAutoHyphens w:val="0"/>
        <w:spacing w:after="160" w:line="276" w:lineRule="auto"/>
        <w:jc w:val="center"/>
        <w:rPr>
          <w:rFonts w:ascii="Arial" w:hAnsi="Arial" w:cs="Arial"/>
          <w:sz w:val="18"/>
          <w:szCs w:val="18"/>
        </w:rPr>
      </w:pPr>
    </w:p>
    <w:p w14:paraId="0FE7794F" w14:textId="77777777" w:rsidR="003C2061" w:rsidRPr="009B517B" w:rsidRDefault="003C2061" w:rsidP="00186504">
      <w:pPr>
        <w:widowControl/>
        <w:suppressAutoHyphens w:val="0"/>
        <w:spacing w:after="160" w:line="276" w:lineRule="auto"/>
        <w:jc w:val="center"/>
        <w:rPr>
          <w:rFonts w:ascii="Arial" w:hAnsi="Arial" w:cs="Arial"/>
          <w:sz w:val="18"/>
          <w:szCs w:val="18"/>
        </w:rPr>
      </w:pPr>
    </w:p>
    <w:tbl>
      <w:tblPr>
        <w:tblW w:w="4779" w:type="dxa"/>
        <w:jc w:val="center"/>
        <w:tblLayout w:type="fixed"/>
        <w:tblCellMar>
          <w:left w:w="10" w:type="dxa"/>
          <w:right w:w="10" w:type="dxa"/>
        </w:tblCellMar>
        <w:tblLook w:val="0000" w:firstRow="0" w:lastRow="0" w:firstColumn="0" w:lastColumn="0" w:noHBand="0" w:noVBand="0"/>
      </w:tblPr>
      <w:tblGrid>
        <w:gridCol w:w="4779"/>
      </w:tblGrid>
      <w:tr w:rsidR="00186504" w:rsidRPr="009B517B" w14:paraId="11F4D941" w14:textId="77777777" w:rsidTr="00186504">
        <w:trPr>
          <w:trHeight w:val="1210"/>
          <w:jc w:val="center"/>
        </w:trPr>
        <w:tc>
          <w:tcPr>
            <w:tcW w:w="4779" w:type="dxa"/>
            <w:shd w:val="clear" w:color="auto" w:fill="auto"/>
          </w:tcPr>
          <w:p w14:paraId="3E25779C" w14:textId="77777777" w:rsidR="00186504" w:rsidRPr="009B517B" w:rsidRDefault="00186504" w:rsidP="00186504">
            <w:pPr>
              <w:keepNext/>
              <w:autoSpaceDE w:val="0"/>
              <w:snapToGrid w:val="0"/>
              <w:spacing w:before="240" w:after="60" w:line="276" w:lineRule="auto"/>
              <w:jc w:val="center"/>
              <w:rPr>
                <w:rFonts w:ascii="Arial" w:eastAsia="Times New Roman" w:hAnsi="Arial" w:cs="Arial"/>
                <w:b/>
                <w:bCs/>
                <w:sz w:val="18"/>
                <w:szCs w:val="18"/>
                <w:lang w:val="es-MX"/>
              </w:rPr>
            </w:pPr>
            <w:r w:rsidRPr="009B517B">
              <w:rPr>
                <w:rFonts w:ascii="Arial" w:eastAsia="Times New Roman" w:hAnsi="Arial" w:cs="Arial"/>
                <w:b/>
                <w:bCs/>
                <w:sz w:val="18"/>
                <w:szCs w:val="18"/>
                <w:lang w:val="es-MX"/>
              </w:rPr>
              <w:t>RESPONSABLE DE LA SOLICITUD, VALIDACIÓN Y VERIFICACIÓN DEL CUMPLIMIENTO DEL CONTRATO</w:t>
            </w:r>
          </w:p>
          <w:p w14:paraId="03A51540" w14:textId="77777777" w:rsidR="00186504" w:rsidRDefault="00186504" w:rsidP="00186504">
            <w:pPr>
              <w:autoSpaceDE w:val="0"/>
              <w:snapToGrid w:val="0"/>
              <w:spacing w:before="240" w:after="60" w:line="276" w:lineRule="auto"/>
              <w:jc w:val="center"/>
              <w:rPr>
                <w:rFonts w:ascii="Arial" w:eastAsia="Times New Roman" w:hAnsi="Arial" w:cs="Arial"/>
                <w:b/>
                <w:bCs/>
                <w:sz w:val="18"/>
                <w:szCs w:val="18"/>
                <w:lang w:val="es-MX"/>
              </w:rPr>
            </w:pPr>
          </w:p>
          <w:p w14:paraId="3E6A6015" w14:textId="77777777" w:rsidR="008B55A6" w:rsidRPr="009B517B" w:rsidRDefault="008B55A6" w:rsidP="00186504">
            <w:pPr>
              <w:autoSpaceDE w:val="0"/>
              <w:snapToGrid w:val="0"/>
              <w:spacing w:before="240" w:after="60" w:line="276" w:lineRule="auto"/>
              <w:jc w:val="center"/>
              <w:rPr>
                <w:rFonts w:ascii="Arial" w:eastAsia="Times New Roman" w:hAnsi="Arial" w:cs="Arial"/>
                <w:b/>
                <w:bCs/>
                <w:sz w:val="18"/>
                <w:szCs w:val="18"/>
                <w:lang w:val="es-MX"/>
              </w:rPr>
            </w:pPr>
          </w:p>
        </w:tc>
      </w:tr>
      <w:tr w:rsidR="00186504" w:rsidRPr="009B517B" w14:paraId="3CB55844" w14:textId="77777777" w:rsidTr="00186504">
        <w:trPr>
          <w:trHeight w:val="687"/>
          <w:jc w:val="center"/>
        </w:trPr>
        <w:tc>
          <w:tcPr>
            <w:tcW w:w="4779" w:type="dxa"/>
            <w:shd w:val="clear" w:color="auto" w:fill="auto"/>
          </w:tcPr>
          <w:p w14:paraId="793F3AFF" w14:textId="3A125C8E" w:rsidR="00186504" w:rsidRPr="00A97D2A" w:rsidRDefault="00186504" w:rsidP="00186504">
            <w:pPr>
              <w:autoSpaceDE w:val="0"/>
              <w:snapToGrid w:val="0"/>
              <w:spacing w:line="276" w:lineRule="auto"/>
              <w:jc w:val="center"/>
              <w:rPr>
                <w:rFonts w:ascii="Arial" w:eastAsia="Times New Roman" w:hAnsi="Arial" w:cs="Arial"/>
                <w:b/>
                <w:bCs/>
                <w:sz w:val="18"/>
                <w:szCs w:val="18"/>
                <w:lang w:val="es-MX"/>
              </w:rPr>
            </w:pPr>
            <w:r w:rsidRPr="00A97D2A">
              <w:rPr>
                <w:rFonts w:ascii="Arial" w:eastAsia="Times New Roman" w:hAnsi="Arial" w:cs="Arial"/>
                <w:b/>
                <w:bCs/>
                <w:sz w:val="18"/>
                <w:szCs w:val="18"/>
                <w:lang w:val="es-MX"/>
              </w:rPr>
              <w:t xml:space="preserve">DR. </w:t>
            </w:r>
            <w:r w:rsidR="00A97D2A" w:rsidRPr="00A97D2A">
              <w:rPr>
                <w:rFonts w:ascii="Arial" w:eastAsia="Times New Roman" w:hAnsi="Arial" w:cs="Arial"/>
                <w:b/>
                <w:bCs/>
                <w:sz w:val="18"/>
                <w:szCs w:val="18"/>
                <w:lang w:val="es-MX"/>
              </w:rPr>
              <w:t>EDGARD EFRÉN LOZADA HERNÁNDE</w:t>
            </w:r>
            <w:r w:rsidR="00A97D2A">
              <w:rPr>
                <w:rFonts w:ascii="Arial" w:eastAsia="Times New Roman" w:hAnsi="Arial" w:cs="Arial"/>
                <w:b/>
                <w:bCs/>
                <w:sz w:val="18"/>
                <w:szCs w:val="18"/>
                <w:lang w:val="es-MX"/>
              </w:rPr>
              <w:t>Z</w:t>
            </w:r>
          </w:p>
          <w:p w14:paraId="09C7452C" w14:textId="77777777" w:rsidR="00186504" w:rsidRPr="009B517B" w:rsidRDefault="00186504" w:rsidP="00186504">
            <w:pPr>
              <w:autoSpaceDE w:val="0"/>
              <w:spacing w:line="276" w:lineRule="auto"/>
              <w:jc w:val="center"/>
              <w:rPr>
                <w:rFonts w:ascii="Arial" w:eastAsia="Times New Roman" w:hAnsi="Arial" w:cs="Arial"/>
                <w:b/>
                <w:bCs/>
                <w:sz w:val="18"/>
                <w:szCs w:val="18"/>
                <w:lang w:val="es-MX"/>
              </w:rPr>
            </w:pPr>
            <w:r w:rsidRPr="009B517B">
              <w:rPr>
                <w:rFonts w:ascii="Arial" w:eastAsia="Times New Roman" w:hAnsi="Arial" w:cs="Arial"/>
                <w:b/>
                <w:bCs/>
                <w:sz w:val="18"/>
                <w:szCs w:val="18"/>
                <w:lang w:val="es-MX"/>
              </w:rPr>
              <w:t>DIRECTOR DE PLANEACIÓN ENSEÑAÑZA E INVESTIGACIÓN</w:t>
            </w:r>
          </w:p>
        </w:tc>
      </w:tr>
    </w:tbl>
    <w:p w14:paraId="1407F3C9" w14:textId="77777777" w:rsidR="00854DAB" w:rsidRPr="009B517B" w:rsidRDefault="00854DAB" w:rsidP="009B517B">
      <w:pPr>
        <w:widowControl/>
        <w:suppressAutoHyphens w:val="0"/>
        <w:spacing w:after="160" w:line="276" w:lineRule="auto"/>
        <w:jc w:val="both"/>
        <w:rPr>
          <w:rFonts w:ascii="Arial" w:hAnsi="Arial" w:cs="Arial"/>
          <w:sz w:val="18"/>
          <w:szCs w:val="18"/>
        </w:rPr>
      </w:pPr>
    </w:p>
    <w:p w14:paraId="102019A6" w14:textId="77777777" w:rsidR="00854DAB" w:rsidRPr="009B517B" w:rsidRDefault="00854DAB" w:rsidP="009B517B">
      <w:pPr>
        <w:widowControl/>
        <w:suppressAutoHyphens w:val="0"/>
        <w:spacing w:after="160" w:line="276" w:lineRule="auto"/>
        <w:jc w:val="both"/>
        <w:rPr>
          <w:rFonts w:ascii="Arial" w:hAnsi="Arial" w:cs="Arial"/>
          <w:sz w:val="18"/>
          <w:szCs w:val="18"/>
        </w:rPr>
      </w:pPr>
    </w:p>
    <w:p w14:paraId="3A84AE8D" w14:textId="77777777" w:rsidR="00854DAB" w:rsidRDefault="00854DAB" w:rsidP="009B517B">
      <w:pPr>
        <w:widowControl/>
        <w:suppressAutoHyphens w:val="0"/>
        <w:spacing w:after="160" w:line="276" w:lineRule="auto"/>
        <w:jc w:val="both"/>
        <w:rPr>
          <w:rFonts w:ascii="Arial" w:hAnsi="Arial" w:cs="Arial"/>
          <w:sz w:val="18"/>
          <w:szCs w:val="18"/>
        </w:rPr>
      </w:pPr>
    </w:p>
    <w:p w14:paraId="411C1822" w14:textId="77777777" w:rsidR="008B55A6" w:rsidRDefault="008B55A6" w:rsidP="009B517B">
      <w:pPr>
        <w:widowControl/>
        <w:suppressAutoHyphens w:val="0"/>
        <w:spacing w:after="160" w:line="276" w:lineRule="auto"/>
        <w:jc w:val="both"/>
        <w:rPr>
          <w:rFonts w:ascii="Arial" w:hAnsi="Arial" w:cs="Arial"/>
          <w:sz w:val="18"/>
          <w:szCs w:val="18"/>
        </w:rPr>
      </w:pPr>
    </w:p>
    <w:p w14:paraId="6DD69AAE" w14:textId="77777777" w:rsidR="008B55A6" w:rsidRDefault="008B55A6" w:rsidP="009B517B">
      <w:pPr>
        <w:widowControl/>
        <w:suppressAutoHyphens w:val="0"/>
        <w:spacing w:after="160" w:line="276" w:lineRule="auto"/>
        <w:jc w:val="both"/>
        <w:rPr>
          <w:rFonts w:ascii="Arial" w:hAnsi="Arial" w:cs="Arial"/>
          <w:sz w:val="18"/>
          <w:szCs w:val="18"/>
        </w:rPr>
      </w:pPr>
    </w:p>
    <w:p w14:paraId="5CF8E63E" w14:textId="77777777" w:rsidR="008B55A6" w:rsidRDefault="008B55A6" w:rsidP="009B517B">
      <w:pPr>
        <w:widowControl/>
        <w:suppressAutoHyphens w:val="0"/>
        <w:spacing w:after="160" w:line="276" w:lineRule="auto"/>
        <w:jc w:val="both"/>
        <w:rPr>
          <w:rFonts w:ascii="Arial" w:hAnsi="Arial" w:cs="Arial"/>
          <w:sz w:val="18"/>
          <w:szCs w:val="18"/>
        </w:rPr>
      </w:pPr>
    </w:p>
    <w:p w14:paraId="53A5BB0E" w14:textId="77777777" w:rsidR="008B55A6" w:rsidRDefault="008B55A6" w:rsidP="009B517B">
      <w:pPr>
        <w:widowControl/>
        <w:suppressAutoHyphens w:val="0"/>
        <w:spacing w:after="160" w:line="276" w:lineRule="auto"/>
        <w:jc w:val="both"/>
        <w:rPr>
          <w:rFonts w:ascii="Arial" w:hAnsi="Arial" w:cs="Arial"/>
          <w:sz w:val="18"/>
          <w:szCs w:val="18"/>
        </w:rPr>
      </w:pPr>
    </w:p>
    <w:p w14:paraId="1805DC75" w14:textId="77777777" w:rsidR="008B55A6" w:rsidRDefault="008B55A6" w:rsidP="009B517B">
      <w:pPr>
        <w:widowControl/>
        <w:suppressAutoHyphens w:val="0"/>
        <w:spacing w:after="160" w:line="276" w:lineRule="auto"/>
        <w:jc w:val="both"/>
        <w:rPr>
          <w:rFonts w:ascii="Arial" w:hAnsi="Arial" w:cs="Arial"/>
          <w:sz w:val="18"/>
          <w:szCs w:val="18"/>
        </w:rPr>
      </w:pPr>
    </w:p>
    <w:p w14:paraId="33E73C36" w14:textId="77777777" w:rsidR="008B55A6" w:rsidRDefault="008B55A6" w:rsidP="009B517B">
      <w:pPr>
        <w:widowControl/>
        <w:suppressAutoHyphens w:val="0"/>
        <w:spacing w:after="160" w:line="276" w:lineRule="auto"/>
        <w:jc w:val="both"/>
        <w:rPr>
          <w:rFonts w:ascii="Arial" w:hAnsi="Arial" w:cs="Arial"/>
          <w:sz w:val="18"/>
          <w:szCs w:val="18"/>
        </w:rPr>
      </w:pPr>
    </w:p>
    <w:p w14:paraId="48FDB6F0" w14:textId="77777777" w:rsidR="008B55A6" w:rsidRDefault="008B55A6" w:rsidP="009B517B">
      <w:pPr>
        <w:widowControl/>
        <w:suppressAutoHyphens w:val="0"/>
        <w:spacing w:after="160" w:line="276" w:lineRule="auto"/>
        <w:jc w:val="both"/>
        <w:rPr>
          <w:rFonts w:ascii="Arial" w:hAnsi="Arial" w:cs="Arial"/>
          <w:sz w:val="18"/>
          <w:szCs w:val="18"/>
        </w:rPr>
      </w:pPr>
    </w:p>
    <w:p w14:paraId="234AB240" w14:textId="77777777" w:rsidR="008B55A6" w:rsidRPr="009B517B" w:rsidRDefault="008B55A6" w:rsidP="009B517B">
      <w:pPr>
        <w:widowControl/>
        <w:suppressAutoHyphens w:val="0"/>
        <w:spacing w:after="160" w:line="276" w:lineRule="auto"/>
        <w:jc w:val="both"/>
        <w:rPr>
          <w:rFonts w:ascii="Arial" w:hAnsi="Arial" w:cs="Arial"/>
          <w:sz w:val="18"/>
          <w:szCs w:val="18"/>
        </w:rPr>
      </w:pPr>
    </w:p>
    <w:p w14:paraId="0F292860" w14:textId="77777777" w:rsidR="00854DAB" w:rsidRDefault="00854DAB" w:rsidP="009B517B">
      <w:pPr>
        <w:widowControl/>
        <w:suppressAutoHyphens w:val="0"/>
        <w:spacing w:after="160" w:line="276" w:lineRule="auto"/>
        <w:jc w:val="both"/>
        <w:rPr>
          <w:rFonts w:ascii="Arial" w:hAnsi="Arial" w:cs="Arial"/>
          <w:b/>
          <w:sz w:val="18"/>
          <w:szCs w:val="18"/>
        </w:rPr>
      </w:pPr>
    </w:p>
    <w:p w14:paraId="0711AC69" w14:textId="77777777" w:rsidR="007813E1" w:rsidRDefault="007813E1" w:rsidP="009B517B">
      <w:pPr>
        <w:widowControl/>
        <w:suppressAutoHyphens w:val="0"/>
        <w:spacing w:after="160" w:line="276" w:lineRule="auto"/>
        <w:jc w:val="both"/>
        <w:rPr>
          <w:rFonts w:ascii="Arial" w:hAnsi="Arial" w:cs="Arial"/>
          <w:b/>
          <w:sz w:val="18"/>
          <w:szCs w:val="18"/>
        </w:rPr>
      </w:pPr>
    </w:p>
    <w:p w14:paraId="4C0FF4B0" w14:textId="77777777" w:rsidR="007813E1" w:rsidRDefault="007813E1" w:rsidP="009B517B">
      <w:pPr>
        <w:widowControl/>
        <w:suppressAutoHyphens w:val="0"/>
        <w:spacing w:after="160" w:line="276" w:lineRule="auto"/>
        <w:jc w:val="both"/>
        <w:rPr>
          <w:rFonts w:ascii="Arial" w:hAnsi="Arial" w:cs="Arial"/>
          <w:b/>
          <w:sz w:val="18"/>
          <w:szCs w:val="18"/>
        </w:rPr>
      </w:pPr>
    </w:p>
    <w:p w14:paraId="1B2AD4CA" w14:textId="77777777" w:rsidR="007813E1" w:rsidRDefault="007813E1" w:rsidP="009B517B">
      <w:pPr>
        <w:widowControl/>
        <w:suppressAutoHyphens w:val="0"/>
        <w:spacing w:after="160" w:line="276" w:lineRule="auto"/>
        <w:jc w:val="both"/>
        <w:rPr>
          <w:rFonts w:ascii="Arial" w:hAnsi="Arial" w:cs="Arial"/>
          <w:b/>
          <w:sz w:val="18"/>
          <w:szCs w:val="18"/>
        </w:rPr>
      </w:pPr>
    </w:p>
    <w:p w14:paraId="5531FC7C" w14:textId="77777777" w:rsidR="007813E1" w:rsidRDefault="007813E1" w:rsidP="009B517B">
      <w:pPr>
        <w:widowControl/>
        <w:suppressAutoHyphens w:val="0"/>
        <w:spacing w:after="160" w:line="276" w:lineRule="auto"/>
        <w:jc w:val="both"/>
        <w:rPr>
          <w:rFonts w:ascii="Arial" w:hAnsi="Arial" w:cs="Arial"/>
          <w:b/>
          <w:sz w:val="18"/>
          <w:szCs w:val="18"/>
        </w:rPr>
      </w:pPr>
    </w:p>
    <w:p w14:paraId="410FCFAC" w14:textId="77777777" w:rsidR="00140B7E" w:rsidRPr="00FB550B" w:rsidRDefault="00140B7E" w:rsidP="00FB550B">
      <w:pPr>
        <w:widowControl/>
        <w:suppressAutoHyphens w:val="0"/>
        <w:spacing w:after="160" w:line="276" w:lineRule="auto"/>
        <w:jc w:val="both"/>
        <w:rPr>
          <w:rFonts w:ascii="Arial" w:hAnsi="Arial" w:cs="Arial"/>
          <w:sz w:val="18"/>
          <w:szCs w:val="18"/>
        </w:rPr>
      </w:pPr>
    </w:p>
    <w:p w14:paraId="66CD40EF" w14:textId="77777777" w:rsidR="00140B7E" w:rsidRPr="00140B7E" w:rsidRDefault="00140B7E" w:rsidP="00140B7E">
      <w:pPr>
        <w:pStyle w:val="Prrafodelista"/>
        <w:rPr>
          <w:rFonts w:ascii="Arial" w:hAnsi="Arial" w:cs="Arial"/>
          <w:sz w:val="18"/>
          <w:szCs w:val="18"/>
        </w:rPr>
      </w:pPr>
    </w:p>
    <w:p w14:paraId="0E7AA4A0" w14:textId="77777777" w:rsidR="006B6715" w:rsidRPr="009B517B" w:rsidRDefault="006B6715" w:rsidP="009B517B">
      <w:pPr>
        <w:pStyle w:val="Prrafodelista"/>
        <w:widowControl/>
        <w:suppressAutoHyphens w:val="0"/>
        <w:spacing w:after="160" w:line="276" w:lineRule="auto"/>
        <w:ind w:left="787"/>
        <w:jc w:val="both"/>
        <w:rPr>
          <w:rFonts w:ascii="Arial" w:hAnsi="Arial" w:cs="Arial"/>
          <w:sz w:val="18"/>
          <w:szCs w:val="18"/>
        </w:rPr>
      </w:pPr>
    </w:p>
    <w:sectPr w:rsidR="006B6715" w:rsidRPr="009B517B" w:rsidSect="009B517B">
      <w:headerReference w:type="default" r:id="rId8"/>
      <w:footerReference w:type="default" r:id="rId9"/>
      <w:pgSz w:w="11906" w:h="16838"/>
      <w:pgMar w:top="1417" w:right="1701" w:bottom="1417" w:left="1701"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5860C" w14:textId="77777777" w:rsidR="005B139A" w:rsidRDefault="005B139A" w:rsidP="00E52316">
      <w:r>
        <w:separator/>
      </w:r>
    </w:p>
  </w:endnote>
  <w:endnote w:type="continuationSeparator" w:id="0">
    <w:p w14:paraId="41D0DF7D" w14:textId="77777777" w:rsidR="005B139A" w:rsidRDefault="005B139A" w:rsidP="00E52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6298815"/>
      <w:docPartObj>
        <w:docPartGallery w:val="Page Numbers (Bottom of Page)"/>
        <w:docPartUnique/>
      </w:docPartObj>
    </w:sdtPr>
    <w:sdtEndPr/>
    <w:sdtContent>
      <w:sdt>
        <w:sdtPr>
          <w:id w:val="-1769616900"/>
          <w:docPartObj>
            <w:docPartGallery w:val="Page Numbers (Top of Page)"/>
            <w:docPartUnique/>
          </w:docPartObj>
        </w:sdtPr>
        <w:sdtEndPr/>
        <w:sdtContent>
          <w:p w14:paraId="4F44A656" w14:textId="77777777" w:rsidR="00186504" w:rsidRDefault="00186504">
            <w:pPr>
              <w:pStyle w:val="Piedepgina"/>
              <w:jc w:val="right"/>
            </w:pPr>
            <w:r w:rsidRPr="009B517B">
              <w:rPr>
                <w:rFonts w:ascii="Arial" w:hAnsi="Arial" w:cs="Arial"/>
                <w:sz w:val="16"/>
                <w:lang w:val="es-ES"/>
              </w:rPr>
              <w:t xml:space="preserve">Página </w:t>
            </w:r>
            <w:r w:rsidRPr="009B517B">
              <w:rPr>
                <w:rFonts w:ascii="Arial" w:hAnsi="Arial" w:cs="Arial"/>
                <w:b/>
                <w:bCs/>
                <w:sz w:val="16"/>
              </w:rPr>
              <w:fldChar w:fldCharType="begin"/>
            </w:r>
            <w:r w:rsidRPr="009B517B">
              <w:rPr>
                <w:rFonts w:ascii="Arial" w:hAnsi="Arial" w:cs="Arial"/>
                <w:b/>
                <w:bCs/>
                <w:sz w:val="16"/>
              </w:rPr>
              <w:instrText>PAGE</w:instrText>
            </w:r>
            <w:r w:rsidRPr="009B517B">
              <w:rPr>
                <w:rFonts w:ascii="Arial" w:hAnsi="Arial" w:cs="Arial"/>
                <w:b/>
                <w:bCs/>
                <w:sz w:val="16"/>
              </w:rPr>
              <w:fldChar w:fldCharType="separate"/>
            </w:r>
            <w:r w:rsidR="008E40B8">
              <w:rPr>
                <w:rFonts w:ascii="Arial" w:hAnsi="Arial" w:cs="Arial"/>
                <w:b/>
                <w:bCs/>
                <w:noProof/>
                <w:sz w:val="16"/>
              </w:rPr>
              <w:t>7</w:t>
            </w:r>
            <w:r w:rsidRPr="009B517B">
              <w:rPr>
                <w:rFonts w:ascii="Arial" w:hAnsi="Arial" w:cs="Arial"/>
                <w:b/>
                <w:bCs/>
                <w:sz w:val="16"/>
              </w:rPr>
              <w:fldChar w:fldCharType="end"/>
            </w:r>
            <w:r w:rsidRPr="009B517B">
              <w:rPr>
                <w:rFonts w:ascii="Arial" w:hAnsi="Arial" w:cs="Arial"/>
                <w:sz w:val="16"/>
                <w:lang w:val="es-ES"/>
              </w:rPr>
              <w:t xml:space="preserve"> de </w:t>
            </w:r>
            <w:r w:rsidRPr="009B517B">
              <w:rPr>
                <w:rFonts w:ascii="Arial" w:hAnsi="Arial" w:cs="Arial"/>
                <w:b/>
                <w:bCs/>
                <w:sz w:val="16"/>
              </w:rPr>
              <w:fldChar w:fldCharType="begin"/>
            </w:r>
            <w:r w:rsidRPr="009B517B">
              <w:rPr>
                <w:rFonts w:ascii="Arial" w:hAnsi="Arial" w:cs="Arial"/>
                <w:b/>
                <w:bCs/>
                <w:sz w:val="16"/>
              </w:rPr>
              <w:instrText>NUMPAGES</w:instrText>
            </w:r>
            <w:r w:rsidRPr="009B517B">
              <w:rPr>
                <w:rFonts w:ascii="Arial" w:hAnsi="Arial" w:cs="Arial"/>
                <w:b/>
                <w:bCs/>
                <w:sz w:val="16"/>
              </w:rPr>
              <w:fldChar w:fldCharType="separate"/>
            </w:r>
            <w:r w:rsidR="008E40B8">
              <w:rPr>
                <w:rFonts w:ascii="Arial" w:hAnsi="Arial" w:cs="Arial"/>
                <w:b/>
                <w:bCs/>
                <w:noProof/>
                <w:sz w:val="16"/>
              </w:rPr>
              <w:t>7</w:t>
            </w:r>
            <w:r w:rsidRPr="009B517B">
              <w:rPr>
                <w:rFonts w:ascii="Arial" w:hAnsi="Arial" w:cs="Arial"/>
                <w:b/>
                <w:bCs/>
                <w:sz w:val="16"/>
              </w:rPr>
              <w:fldChar w:fldCharType="end"/>
            </w:r>
          </w:p>
        </w:sdtContent>
      </w:sdt>
    </w:sdtContent>
  </w:sdt>
  <w:p w14:paraId="17AE0444" w14:textId="77777777" w:rsidR="00186504" w:rsidRDefault="0018650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B0032" w14:textId="77777777" w:rsidR="005B139A" w:rsidRDefault="005B139A" w:rsidP="00E52316">
      <w:r>
        <w:separator/>
      </w:r>
    </w:p>
  </w:footnote>
  <w:footnote w:type="continuationSeparator" w:id="0">
    <w:p w14:paraId="1836E69D" w14:textId="77777777" w:rsidR="005B139A" w:rsidRDefault="005B139A" w:rsidP="00E52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8F835" w14:textId="77777777" w:rsidR="00186504" w:rsidRDefault="00186504" w:rsidP="009B517B">
    <w:pPr>
      <w:autoSpaceDE w:val="0"/>
      <w:jc w:val="center"/>
      <w:rPr>
        <w:rFonts w:ascii="Arial" w:hAnsi="Arial" w:cs="Arial"/>
        <w:b/>
        <w:sz w:val="22"/>
        <w:szCs w:val="22"/>
      </w:rPr>
    </w:pPr>
    <w:r>
      <w:rPr>
        <w:noProof/>
        <w:lang w:val="es-MX" w:eastAsia="es-MX"/>
      </w:rPr>
      <w:drawing>
        <wp:anchor distT="0" distB="0" distL="114935" distR="114935" simplePos="0" relativeHeight="251659264" behindDoc="1" locked="0" layoutInCell="1" allowOverlap="1" wp14:anchorId="376A588F" wp14:editId="05D43F45">
          <wp:simplePos x="0" y="0"/>
          <wp:positionH relativeFrom="column">
            <wp:posOffset>4520565</wp:posOffset>
          </wp:positionH>
          <wp:positionV relativeFrom="paragraph">
            <wp:posOffset>60960</wp:posOffset>
          </wp:positionV>
          <wp:extent cx="886968" cy="847725"/>
          <wp:effectExtent l="0" t="0" r="889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86968" cy="84772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2E86EA36" w14:textId="77777777" w:rsidR="00186504" w:rsidRDefault="00186504" w:rsidP="009B517B">
    <w:pPr>
      <w:autoSpaceDE w:val="0"/>
      <w:jc w:val="center"/>
      <w:rPr>
        <w:rFonts w:ascii="Arial" w:hAnsi="Arial" w:cs="Arial"/>
        <w:b/>
        <w:sz w:val="22"/>
        <w:szCs w:val="22"/>
      </w:rPr>
    </w:pPr>
    <w:r>
      <w:rPr>
        <w:noProof/>
        <w:lang w:val="es-MX" w:eastAsia="es-MX"/>
      </w:rPr>
      <w:drawing>
        <wp:anchor distT="0" distB="0" distL="114935" distR="114935" simplePos="0" relativeHeight="251660288" behindDoc="1" locked="0" layoutInCell="1" allowOverlap="1" wp14:anchorId="3A8BDAF6" wp14:editId="225BDF3E">
          <wp:simplePos x="0" y="0"/>
          <wp:positionH relativeFrom="column">
            <wp:posOffset>-38100</wp:posOffset>
          </wp:positionH>
          <wp:positionV relativeFrom="paragraph">
            <wp:posOffset>186055</wp:posOffset>
          </wp:positionV>
          <wp:extent cx="1348740" cy="429260"/>
          <wp:effectExtent l="0" t="0" r="3810" b="889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48740" cy="42926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08D3F51C" w14:textId="77777777" w:rsidR="00186504" w:rsidRDefault="00186504" w:rsidP="009B517B">
    <w:pPr>
      <w:tabs>
        <w:tab w:val="left" w:pos="285"/>
        <w:tab w:val="left" w:pos="1275"/>
        <w:tab w:val="left" w:pos="6345"/>
        <w:tab w:val="left" w:pos="7740"/>
      </w:tabs>
      <w:autoSpaceDE w:val="0"/>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466EDE55" w14:textId="15526477" w:rsidR="00186504" w:rsidRDefault="00E27A56" w:rsidP="009B517B">
    <w:pPr>
      <w:tabs>
        <w:tab w:val="center" w:pos="4252"/>
      </w:tabs>
      <w:autoSpaceDE w:val="0"/>
      <w:rPr>
        <w:rFonts w:ascii="Arial" w:hAnsi="Arial" w:cs="Arial"/>
        <w:b/>
        <w:sz w:val="22"/>
        <w:szCs w:val="22"/>
      </w:rPr>
    </w:pPr>
    <w:r>
      <w:rPr>
        <w:rFonts w:ascii="Arial" w:hAnsi="Arial" w:cs="Arial"/>
        <w:b/>
        <w:sz w:val="22"/>
        <w:szCs w:val="22"/>
      </w:rPr>
      <w:tab/>
    </w:r>
    <w:r w:rsidR="009E5E94">
      <w:rPr>
        <w:rFonts w:ascii="Arial" w:hAnsi="Arial" w:cs="Arial"/>
        <w:b/>
        <w:sz w:val="22"/>
        <w:szCs w:val="22"/>
      </w:rPr>
      <w:t>CONTRATO N° SCMSG/098</w:t>
    </w:r>
    <w:r w:rsidR="00186504">
      <w:rPr>
        <w:rFonts w:ascii="Arial" w:hAnsi="Arial" w:cs="Arial"/>
        <w:b/>
        <w:sz w:val="22"/>
        <w:szCs w:val="22"/>
      </w:rPr>
      <w:t>/2018</w:t>
    </w:r>
  </w:p>
  <w:p w14:paraId="26542E55" w14:textId="77777777" w:rsidR="00186504" w:rsidRPr="009B517B" w:rsidRDefault="00186504" w:rsidP="009B517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6"/>
      <w:numFmt w:val="upperLetter"/>
      <w:lvlText w:val="%1."/>
      <w:lvlJc w:val="left"/>
      <w:pPr>
        <w:tabs>
          <w:tab w:val="num" w:pos="0"/>
        </w:tabs>
        <w:ind w:left="0" w:firstLine="0"/>
      </w:pPr>
      <w:rPr>
        <w:rFonts w:ascii="Arial" w:hAnsi="Arial" w:cs="Arial"/>
        <w:b/>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singleLevel"/>
    <w:tmpl w:val="00000003"/>
    <w:name w:val="WW8Num3"/>
    <w:lvl w:ilvl="0">
      <w:start w:val="1"/>
      <w:numFmt w:val="upperLetter"/>
      <w:lvlText w:val="%1)"/>
      <w:lvlJc w:val="left"/>
      <w:pPr>
        <w:tabs>
          <w:tab w:val="num" w:pos="0"/>
        </w:tabs>
        <w:ind w:left="0" w:firstLine="0"/>
      </w:pPr>
      <w:rPr>
        <w:rFonts w:ascii="Arial" w:hAnsi="Arial" w:cs="Arial"/>
        <w:b/>
      </w:rPr>
    </w:lvl>
  </w:abstractNum>
  <w:abstractNum w:abstractNumId="3" w15:restartNumberingAfterBreak="0">
    <w:nsid w:val="00000004"/>
    <w:multiLevelType w:val="singleLevel"/>
    <w:tmpl w:val="00000004"/>
    <w:name w:val="WW8Num4"/>
    <w:lvl w:ilvl="0">
      <w:start w:val="1"/>
      <w:numFmt w:val="upperLetter"/>
      <w:lvlText w:val="%1."/>
      <w:lvlJc w:val="left"/>
      <w:pPr>
        <w:tabs>
          <w:tab w:val="num" w:pos="0"/>
        </w:tabs>
        <w:ind w:left="0" w:firstLine="0"/>
      </w:pPr>
      <w:rPr>
        <w:rFonts w:ascii="Arial" w:hAnsi="Arial" w:cs="Arial"/>
        <w:b/>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0" w:firstLine="0"/>
      </w:pPr>
      <w:rPr>
        <w:b w:val="0"/>
      </w:rPr>
    </w:lvl>
  </w:abstractNum>
  <w:abstractNum w:abstractNumId="5" w15:restartNumberingAfterBreak="0">
    <w:nsid w:val="00000006"/>
    <w:multiLevelType w:val="singleLevel"/>
    <w:tmpl w:val="00000006"/>
    <w:name w:val="WW8Num6"/>
    <w:lvl w:ilvl="0">
      <w:start w:val="2"/>
      <w:numFmt w:val="upperLetter"/>
      <w:lvlText w:val="%1."/>
      <w:lvlJc w:val="left"/>
      <w:pPr>
        <w:tabs>
          <w:tab w:val="num" w:pos="0"/>
        </w:tabs>
        <w:ind w:left="0" w:firstLine="0"/>
      </w:pPr>
      <w:rPr>
        <w:rFonts w:ascii="Arial" w:hAnsi="Arial" w:cs="Arial"/>
        <w:b/>
      </w:rPr>
    </w:lvl>
  </w:abstractNum>
  <w:abstractNum w:abstractNumId="6" w15:restartNumberingAfterBreak="0">
    <w:nsid w:val="00000007"/>
    <w:multiLevelType w:val="singleLevel"/>
    <w:tmpl w:val="6344940E"/>
    <w:name w:val="WW8Num7"/>
    <w:lvl w:ilvl="0">
      <w:start w:val="1"/>
      <w:numFmt w:val="upperLetter"/>
      <w:lvlText w:val="%1."/>
      <w:lvlJc w:val="left"/>
      <w:pPr>
        <w:tabs>
          <w:tab w:val="num" w:pos="0"/>
        </w:tabs>
        <w:ind w:left="0" w:firstLine="0"/>
      </w:pPr>
      <w:rPr>
        <w:rFonts w:ascii="Times New Roman" w:eastAsia="Lucida Sans Unicode" w:hAnsi="Times New Roman" w:cs="Arial"/>
        <w:b/>
      </w:rPr>
    </w:lvl>
  </w:abstractNum>
  <w:abstractNum w:abstractNumId="7" w15:restartNumberingAfterBreak="0">
    <w:nsid w:val="00000008"/>
    <w:multiLevelType w:val="multilevel"/>
    <w:tmpl w:val="00000008"/>
    <w:name w:val="WW8Num8"/>
    <w:lvl w:ilvl="0">
      <w:start w:val="1"/>
      <w:numFmt w:val="upperRoman"/>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675"/>
        </w:tabs>
        <w:ind w:left="675" w:hanging="360"/>
      </w:pPr>
      <w:rPr>
        <w:rFonts w:ascii="Arial" w:hAnsi="Arial" w:cs="Arial"/>
        <w:b/>
        <w:bCs/>
      </w:rPr>
    </w:lvl>
    <w:lvl w:ilvl="1">
      <w:start w:val="1"/>
      <w:numFmt w:val="decimal"/>
      <w:lvlText w:val="%2."/>
      <w:lvlJc w:val="left"/>
      <w:pPr>
        <w:tabs>
          <w:tab w:val="num" w:pos="1035"/>
        </w:tabs>
        <w:ind w:left="1035" w:hanging="360"/>
      </w:pPr>
      <w:rPr>
        <w:rFonts w:ascii="Arial" w:hAnsi="Arial" w:cs="Arial"/>
        <w:b/>
        <w:bCs/>
      </w:rPr>
    </w:lvl>
    <w:lvl w:ilvl="2">
      <w:start w:val="1"/>
      <w:numFmt w:val="decimal"/>
      <w:lvlText w:val="%3."/>
      <w:lvlJc w:val="left"/>
      <w:pPr>
        <w:tabs>
          <w:tab w:val="num" w:pos="1395"/>
        </w:tabs>
        <w:ind w:left="1395" w:hanging="360"/>
      </w:pPr>
      <w:rPr>
        <w:rFonts w:ascii="Arial" w:hAnsi="Arial" w:cs="Arial"/>
        <w:b/>
        <w:bCs/>
      </w:rPr>
    </w:lvl>
    <w:lvl w:ilvl="3">
      <w:start w:val="1"/>
      <w:numFmt w:val="decimal"/>
      <w:lvlText w:val="%4."/>
      <w:lvlJc w:val="left"/>
      <w:pPr>
        <w:tabs>
          <w:tab w:val="num" w:pos="1755"/>
        </w:tabs>
        <w:ind w:left="1755" w:hanging="360"/>
      </w:pPr>
      <w:rPr>
        <w:rFonts w:ascii="Arial" w:hAnsi="Arial" w:cs="Arial"/>
        <w:b/>
        <w:bCs/>
      </w:rPr>
    </w:lvl>
    <w:lvl w:ilvl="4">
      <w:start w:val="1"/>
      <w:numFmt w:val="decimal"/>
      <w:lvlText w:val="%5."/>
      <w:lvlJc w:val="left"/>
      <w:pPr>
        <w:tabs>
          <w:tab w:val="num" w:pos="2115"/>
        </w:tabs>
        <w:ind w:left="2115" w:hanging="360"/>
      </w:pPr>
      <w:rPr>
        <w:rFonts w:ascii="Arial" w:hAnsi="Arial" w:cs="Arial"/>
        <w:b/>
        <w:bCs/>
      </w:rPr>
    </w:lvl>
    <w:lvl w:ilvl="5">
      <w:start w:val="1"/>
      <w:numFmt w:val="decimal"/>
      <w:lvlText w:val="%6."/>
      <w:lvlJc w:val="left"/>
      <w:pPr>
        <w:tabs>
          <w:tab w:val="num" w:pos="2475"/>
        </w:tabs>
        <w:ind w:left="2475" w:hanging="360"/>
      </w:pPr>
      <w:rPr>
        <w:rFonts w:ascii="Arial" w:hAnsi="Arial" w:cs="Arial"/>
        <w:b/>
        <w:bCs/>
      </w:rPr>
    </w:lvl>
    <w:lvl w:ilvl="6">
      <w:start w:val="1"/>
      <w:numFmt w:val="decimal"/>
      <w:lvlText w:val="%7."/>
      <w:lvlJc w:val="left"/>
      <w:pPr>
        <w:tabs>
          <w:tab w:val="num" w:pos="2835"/>
        </w:tabs>
        <w:ind w:left="2835" w:hanging="360"/>
      </w:pPr>
      <w:rPr>
        <w:rFonts w:ascii="Arial" w:hAnsi="Arial" w:cs="Arial"/>
        <w:b/>
        <w:bCs/>
      </w:rPr>
    </w:lvl>
    <w:lvl w:ilvl="7">
      <w:start w:val="1"/>
      <w:numFmt w:val="decimal"/>
      <w:lvlText w:val="%8."/>
      <w:lvlJc w:val="left"/>
      <w:pPr>
        <w:tabs>
          <w:tab w:val="num" w:pos="3195"/>
        </w:tabs>
        <w:ind w:left="3195" w:hanging="360"/>
      </w:pPr>
      <w:rPr>
        <w:rFonts w:ascii="Arial" w:hAnsi="Arial" w:cs="Arial"/>
        <w:b/>
        <w:bCs/>
      </w:rPr>
    </w:lvl>
    <w:lvl w:ilvl="8">
      <w:start w:val="1"/>
      <w:numFmt w:val="decimal"/>
      <w:lvlText w:val="%9."/>
      <w:lvlJc w:val="left"/>
      <w:pPr>
        <w:tabs>
          <w:tab w:val="num" w:pos="3555"/>
        </w:tabs>
        <w:ind w:left="3555" w:hanging="360"/>
      </w:pPr>
      <w:rPr>
        <w:rFonts w:ascii="Arial" w:hAnsi="Arial" w:cs="Arial"/>
        <w:b/>
        <w:bCs/>
      </w:rPr>
    </w:lvl>
  </w:abstractNum>
  <w:abstractNum w:abstractNumId="9" w15:restartNumberingAfterBreak="0">
    <w:nsid w:val="047B0ED6"/>
    <w:multiLevelType w:val="hybridMultilevel"/>
    <w:tmpl w:val="98D49E52"/>
    <w:lvl w:ilvl="0" w:tplc="080A0001">
      <w:start w:val="1"/>
      <w:numFmt w:val="bullet"/>
      <w:lvlText w:val=""/>
      <w:lvlJc w:val="left"/>
      <w:pPr>
        <w:ind w:left="787" w:hanging="360"/>
      </w:pPr>
      <w:rPr>
        <w:rFonts w:ascii="Symbol" w:hAnsi="Symbol" w:hint="default"/>
      </w:rPr>
    </w:lvl>
    <w:lvl w:ilvl="1" w:tplc="080A0003" w:tentative="1">
      <w:start w:val="1"/>
      <w:numFmt w:val="bullet"/>
      <w:lvlText w:val="o"/>
      <w:lvlJc w:val="left"/>
      <w:pPr>
        <w:ind w:left="1507" w:hanging="360"/>
      </w:pPr>
      <w:rPr>
        <w:rFonts w:ascii="Courier New" w:hAnsi="Courier New" w:cs="Courier New" w:hint="default"/>
      </w:rPr>
    </w:lvl>
    <w:lvl w:ilvl="2" w:tplc="080A0005" w:tentative="1">
      <w:start w:val="1"/>
      <w:numFmt w:val="bullet"/>
      <w:lvlText w:val=""/>
      <w:lvlJc w:val="left"/>
      <w:pPr>
        <w:ind w:left="2227" w:hanging="360"/>
      </w:pPr>
      <w:rPr>
        <w:rFonts w:ascii="Wingdings" w:hAnsi="Wingdings" w:hint="default"/>
      </w:rPr>
    </w:lvl>
    <w:lvl w:ilvl="3" w:tplc="080A0001" w:tentative="1">
      <w:start w:val="1"/>
      <w:numFmt w:val="bullet"/>
      <w:lvlText w:val=""/>
      <w:lvlJc w:val="left"/>
      <w:pPr>
        <w:ind w:left="2947" w:hanging="360"/>
      </w:pPr>
      <w:rPr>
        <w:rFonts w:ascii="Symbol" w:hAnsi="Symbol" w:hint="default"/>
      </w:rPr>
    </w:lvl>
    <w:lvl w:ilvl="4" w:tplc="080A0003" w:tentative="1">
      <w:start w:val="1"/>
      <w:numFmt w:val="bullet"/>
      <w:lvlText w:val="o"/>
      <w:lvlJc w:val="left"/>
      <w:pPr>
        <w:ind w:left="3667" w:hanging="360"/>
      </w:pPr>
      <w:rPr>
        <w:rFonts w:ascii="Courier New" w:hAnsi="Courier New" w:cs="Courier New" w:hint="default"/>
      </w:rPr>
    </w:lvl>
    <w:lvl w:ilvl="5" w:tplc="080A0005" w:tentative="1">
      <w:start w:val="1"/>
      <w:numFmt w:val="bullet"/>
      <w:lvlText w:val=""/>
      <w:lvlJc w:val="left"/>
      <w:pPr>
        <w:ind w:left="4387" w:hanging="360"/>
      </w:pPr>
      <w:rPr>
        <w:rFonts w:ascii="Wingdings" w:hAnsi="Wingdings" w:hint="default"/>
      </w:rPr>
    </w:lvl>
    <w:lvl w:ilvl="6" w:tplc="080A0001" w:tentative="1">
      <w:start w:val="1"/>
      <w:numFmt w:val="bullet"/>
      <w:lvlText w:val=""/>
      <w:lvlJc w:val="left"/>
      <w:pPr>
        <w:ind w:left="5107" w:hanging="360"/>
      </w:pPr>
      <w:rPr>
        <w:rFonts w:ascii="Symbol" w:hAnsi="Symbol" w:hint="default"/>
      </w:rPr>
    </w:lvl>
    <w:lvl w:ilvl="7" w:tplc="080A0003" w:tentative="1">
      <w:start w:val="1"/>
      <w:numFmt w:val="bullet"/>
      <w:lvlText w:val="o"/>
      <w:lvlJc w:val="left"/>
      <w:pPr>
        <w:ind w:left="5827" w:hanging="360"/>
      </w:pPr>
      <w:rPr>
        <w:rFonts w:ascii="Courier New" w:hAnsi="Courier New" w:cs="Courier New" w:hint="default"/>
      </w:rPr>
    </w:lvl>
    <w:lvl w:ilvl="8" w:tplc="080A0005" w:tentative="1">
      <w:start w:val="1"/>
      <w:numFmt w:val="bullet"/>
      <w:lvlText w:val=""/>
      <w:lvlJc w:val="left"/>
      <w:pPr>
        <w:ind w:left="6547" w:hanging="360"/>
      </w:pPr>
      <w:rPr>
        <w:rFonts w:ascii="Wingdings" w:hAnsi="Wingdings" w:hint="default"/>
      </w:rPr>
    </w:lvl>
  </w:abstractNum>
  <w:abstractNum w:abstractNumId="10" w15:restartNumberingAfterBreak="0">
    <w:nsid w:val="1B262EF3"/>
    <w:multiLevelType w:val="hybridMultilevel"/>
    <w:tmpl w:val="B39A9078"/>
    <w:lvl w:ilvl="0" w:tplc="0C0A0001">
      <w:start w:val="1"/>
      <w:numFmt w:val="bullet"/>
      <w:lvlText w:val=""/>
      <w:lvlJc w:val="left"/>
      <w:pPr>
        <w:tabs>
          <w:tab w:val="num" w:pos="720"/>
        </w:tabs>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1" w15:restartNumberingAfterBreak="0">
    <w:nsid w:val="1D410567"/>
    <w:multiLevelType w:val="hybridMultilevel"/>
    <w:tmpl w:val="BFE41C8E"/>
    <w:lvl w:ilvl="0" w:tplc="080A000F">
      <w:start w:val="1"/>
      <w:numFmt w:val="decimal"/>
      <w:lvlText w:val="%1."/>
      <w:lvlJc w:val="left"/>
      <w:pPr>
        <w:ind w:left="60" w:hanging="360"/>
      </w:pPr>
    </w:lvl>
    <w:lvl w:ilvl="1" w:tplc="080A0019">
      <w:start w:val="1"/>
      <w:numFmt w:val="lowerLetter"/>
      <w:lvlText w:val="%2."/>
      <w:lvlJc w:val="left"/>
      <w:pPr>
        <w:ind w:left="780" w:hanging="360"/>
      </w:pPr>
    </w:lvl>
    <w:lvl w:ilvl="2" w:tplc="080A001B" w:tentative="1">
      <w:start w:val="1"/>
      <w:numFmt w:val="lowerRoman"/>
      <w:lvlText w:val="%3."/>
      <w:lvlJc w:val="right"/>
      <w:pPr>
        <w:ind w:left="1500" w:hanging="180"/>
      </w:pPr>
    </w:lvl>
    <w:lvl w:ilvl="3" w:tplc="080A000F" w:tentative="1">
      <w:start w:val="1"/>
      <w:numFmt w:val="decimal"/>
      <w:lvlText w:val="%4."/>
      <w:lvlJc w:val="left"/>
      <w:pPr>
        <w:ind w:left="2220" w:hanging="360"/>
      </w:pPr>
    </w:lvl>
    <w:lvl w:ilvl="4" w:tplc="080A0019" w:tentative="1">
      <w:start w:val="1"/>
      <w:numFmt w:val="lowerLetter"/>
      <w:lvlText w:val="%5."/>
      <w:lvlJc w:val="left"/>
      <w:pPr>
        <w:ind w:left="2940" w:hanging="360"/>
      </w:pPr>
    </w:lvl>
    <w:lvl w:ilvl="5" w:tplc="080A001B" w:tentative="1">
      <w:start w:val="1"/>
      <w:numFmt w:val="lowerRoman"/>
      <w:lvlText w:val="%6."/>
      <w:lvlJc w:val="right"/>
      <w:pPr>
        <w:ind w:left="3660" w:hanging="180"/>
      </w:pPr>
    </w:lvl>
    <w:lvl w:ilvl="6" w:tplc="080A000F" w:tentative="1">
      <w:start w:val="1"/>
      <w:numFmt w:val="decimal"/>
      <w:lvlText w:val="%7."/>
      <w:lvlJc w:val="left"/>
      <w:pPr>
        <w:ind w:left="4380" w:hanging="360"/>
      </w:pPr>
    </w:lvl>
    <w:lvl w:ilvl="7" w:tplc="080A0019" w:tentative="1">
      <w:start w:val="1"/>
      <w:numFmt w:val="lowerLetter"/>
      <w:lvlText w:val="%8."/>
      <w:lvlJc w:val="left"/>
      <w:pPr>
        <w:ind w:left="5100" w:hanging="360"/>
      </w:pPr>
    </w:lvl>
    <w:lvl w:ilvl="8" w:tplc="080A001B" w:tentative="1">
      <w:start w:val="1"/>
      <w:numFmt w:val="lowerRoman"/>
      <w:lvlText w:val="%9."/>
      <w:lvlJc w:val="right"/>
      <w:pPr>
        <w:ind w:left="5820" w:hanging="180"/>
      </w:pPr>
    </w:lvl>
  </w:abstractNum>
  <w:abstractNum w:abstractNumId="12" w15:restartNumberingAfterBreak="0">
    <w:nsid w:val="24871A49"/>
    <w:multiLevelType w:val="hybridMultilevel"/>
    <w:tmpl w:val="32FE8D50"/>
    <w:lvl w:ilvl="0" w:tplc="0C0A0005">
      <w:start w:val="1"/>
      <w:numFmt w:val="bullet"/>
      <w:lvlText w:val=""/>
      <w:lvlJc w:val="left"/>
      <w:pPr>
        <w:tabs>
          <w:tab w:val="num" w:pos="-180"/>
        </w:tabs>
        <w:ind w:left="-18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3" w15:restartNumberingAfterBreak="0">
    <w:nsid w:val="2DF26A32"/>
    <w:multiLevelType w:val="hybridMultilevel"/>
    <w:tmpl w:val="1088AE08"/>
    <w:lvl w:ilvl="0" w:tplc="DA720128">
      <w:start w:val="1"/>
      <w:numFmt w:val="decimal"/>
      <w:lvlText w:val="%1-"/>
      <w:lvlJc w:val="left"/>
      <w:pPr>
        <w:ind w:left="720" w:hanging="360"/>
      </w:pPr>
      <w:rPr>
        <w:rFonts w:ascii="Arial" w:hAnsi="Arial" w:cs="Aria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479F5940"/>
    <w:multiLevelType w:val="hybridMultilevel"/>
    <w:tmpl w:val="F1FE546E"/>
    <w:lvl w:ilvl="0" w:tplc="0C0A0001">
      <w:start w:val="1"/>
      <w:numFmt w:val="bullet"/>
      <w:lvlText w:val=""/>
      <w:lvlJc w:val="left"/>
      <w:pPr>
        <w:tabs>
          <w:tab w:val="num" w:pos="-182"/>
        </w:tabs>
        <w:ind w:left="-182" w:hanging="360"/>
      </w:pPr>
      <w:rPr>
        <w:rFonts w:ascii="Symbol" w:hAnsi="Symbol" w:hint="default"/>
      </w:rPr>
    </w:lvl>
    <w:lvl w:ilvl="1" w:tplc="994EC18C">
      <w:start w:val="3"/>
      <w:numFmt w:val="bullet"/>
      <w:lvlText w:val="-"/>
      <w:lvlJc w:val="left"/>
      <w:pPr>
        <w:tabs>
          <w:tab w:val="num" w:pos="538"/>
        </w:tabs>
        <w:ind w:left="538" w:hanging="360"/>
      </w:pPr>
      <w:rPr>
        <w:rFonts w:ascii="Times New Roman" w:eastAsia="Times New Roman" w:hAnsi="Times New Roman" w:cs="Times New Roman" w:hint="default"/>
      </w:rPr>
    </w:lvl>
    <w:lvl w:ilvl="2" w:tplc="0C0A0005" w:tentative="1">
      <w:start w:val="1"/>
      <w:numFmt w:val="bullet"/>
      <w:lvlText w:val=""/>
      <w:lvlJc w:val="left"/>
      <w:pPr>
        <w:tabs>
          <w:tab w:val="num" w:pos="1258"/>
        </w:tabs>
        <w:ind w:left="1258" w:hanging="360"/>
      </w:pPr>
      <w:rPr>
        <w:rFonts w:ascii="Wingdings" w:hAnsi="Wingdings" w:hint="default"/>
      </w:rPr>
    </w:lvl>
    <w:lvl w:ilvl="3" w:tplc="0C0A0001" w:tentative="1">
      <w:start w:val="1"/>
      <w:numFmt w:val="bullet"/>
      <w:lvlText w:val=""/>
      <w:lvlJc w:val="left"/>
      <w:pPr>
        <w:tabs>
          <w:tab w:val="num" w:pos="1978"/>
        </w:tabs>
        <w:ind w:left="1978" w:hanging="360"/>
      </w:pPr>
      <w:rPr>
        <w:rFonts w:ascii="Symbol" w:hAnsi="Symbol" w:hint="default"/>
      </w:rPr>
    </w:lvl>
    <w:lvl w:ilvl="4" w:tplc="0C0A0003" w:tentative="1">
      <w:start w:val="1"/>
      <w:numFmt w:val="bullet"/>
      <w:lvlText w:val="o"/>
      <w:lvlJc w:val="left"/>
      <w:pPr>
        <w:tabs>
          <w:tab w:val="num" w:pos="2698"/>
        </w:tabs>
        <w:ind w:left="2698" w:hanging="360"/>
      </w:pPr>
      <w:rPr>
        <w:rFonts w:ascii="Courier New" w:hAnsi="Courier New" w:cs="Courier New" w:hint="default"/>
      </w:rPr>
    </w:lvl>
    <w:lvl w:ilvl="5" w:tplc="0C0A0005" w:tentative="1">
      <w:start w:val="1"/>
      <w:numFmt w:val="bullet"/>
      <w:lvlText w:val=""/>
      <w:lvlJc w:val="left"/>
      <w:pPr>
        <w:tabs>
          <w:tab w:val="num" w:pos="3418"/>
        </w:tabs>
        <w:ind w:left="3418" w:hanging="360"/>
      </w:pPr>
      <w:rPr>
        <w:rFonts w:ascii="Wingdings" w:hAnsi="Wingdings" w:hint="default"/>
      </w:rPr>
    </w:lvl>
    <w:lvl w:ilvl="6" w:tplc="0C0A0001" w:tentative="1">
      <w:start w:val="1"/>
      <w:numFmt w:val="bullet"/>
      <w:lvlText w:val=""/>
      <w:lvlJc w:val="left"/>
      <w:pPr>
        <w:tabs>
          <w:tab w:val="num" w:pos="4138"/>
        </w:tabs>
        <w:ind w:left="4138" w:hanging="360"/>
      </w:pPr>
      <w:rPr>
        <w:rFonts w:ascii="Symbol" w:hAnsi="Symbol" w:hint="default"/>
      </w:rPr>
    </w:lvl>
    <w:lvl w:ilvl="7" w:tplc="0C0A0003" w:tentative="1">
      <w:start w:val="1"/>
      <w:numFmt w:val="bullet"/>
      <w:lvlText w:val="o"/>
      <w:lvlJc w:val="left"/>
      <w:pPr>
        <w:tabs>
          <w:tab w:val="num" w:pos="4858"/>
        </w:tabs>
        <w:ind w:left="4858" w:hanging="360"/>
      </w:pPr>
      <w:rPr>
        <w:rFonts w:ascii="Courier New" w:hAnsi="Courier New" w:cs="Courier New" w:hint="default"/>
      </w:rPr>
    </w:lvl>
    <w:lvl w:ilvl="8" w:tplc="0C0A0005" w:tentative="1">
      <w:start w:val="1"/>
      <w:numFmt w:val="bullet"/>
      <w:lvlText w:val=""/>
      <w:lvlJc w:val="left"/>
      <w:pPr>
        <w:tabs>
          <w:tab w:val="num" w:pos="5578"/>
        </w:tabs>
        <w:ind w:left="5578" w:hanging="360"/>
      </w:pPr>
      <w:rPr>
        <w:rFonts w:ascii="Wingdings" w:hAnsi="Wingdings" w:hint="default"/>
      </w:rPr>
    </w:lvl>
  </w:abstractNum>
  <w:abstractNum w:abstractNumId="15" w15:restartNumberingAfterBreak="0">
    <w:nsid w:val="4BDB5F0B"/>
    <w:multiLevelType w:val="hybridMultilevel"/>
    <w:tmpl w:val="D4762960"/>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6" w15:restartNumberingAfterBreak="0">
    <w:nsid w:val="4C6A4C6C"/>
    <w:multiLevelType w:val="hybridMultilevel"/>
    <w:tmpl w:val="6D06E5E2"/>
    <w:lvl w:ilvl="0" w:tplc="080A000F">
      <w:start w:val="1"/>
      <w:numFmt w:val="decimal"/>
      <w:lvlText w:val="%1."/>
      <w:lvlJc w:val="left"/>
      <w:pPr>
        <w:ind w:left="720" w:hanging="360"/>
      </w:pPr>
      <w:rPr>
        <w:rFonts w:hint="default"/>
        <w:i w:val="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4E819BF"/>
    <w:multiLevelType w:val="hybridMultilevel"/>
    <w:tmpl w:val="0428C4FA"/>
    <w:lvl w:ilvl="0" w:tplc="197855B8">
      <w:start w:val="1"/>
      <w:numFmt w:val="decimal"/>
      <w:lvlText w:val="%1."/>
      <w:lvlJc w:val="left"/>
      <w:pPr>
        <w:ind w:left="-300" w:hanging="360"/>
      </w:pPr>
      <w:rPr>
        <w:rFonts w:hint="default"/>
      </w:rPr>
    </w:lvl>
    <w:lvl w:ilvl="1" w:tplc="080A0019" w:tentative="1">
      <w:start w:val="1"/>
      <w:numFmt w:val="lowerLetter"/>
      <w:lvlText w:val="%2."/>
      <w:lvlJc w:val="left"/>
      <w:pPr>
        <w:ind w:left="420" w:hanging="360"/>
      </w:pPr>
    </w:lvl>
    <w:lvl w:ilvl="2" w:tplc="080A001B" w:tentative="1">
      <w:start w:val="1"/>
      <w:numFmt w:val="lowerRoman"/>
      <w:lvlText w:val="%3."/>
      <w:lvlJc w:val="right"/>
      <w:pPr>
        <w:ind w:left="1140" w:hanging="180"/>
      </w:pPr>
    </w:lvl>
    <w:lvl w:ilvl="3" w:tplc="080A000F" w:tentative="1">
      <w:start w:val="1"/>
      <w:numFmt w:val="decimal"/>
      <w:lvlText w:val="%4."/>
      <w:lvlJc w:val="left"/>
      <w:pPr>
        <w:ind w:left="1860" w:hanging="360"/>
      </w:pPr>
    </w:lvl>
    <w:lvl w:ilvl="4" w:tplc="080A0019" w:tentative="1">
      <w:start w:val="1"/>
      <w:numFmt w:val="lowerLetter"/>
      <w:lvlText w:val="%5."/>
      <w:lvlJc w:val="left"/>
      <w:pPr>
        <w:ind w:left="2580" w:hanging="360"/>
      </w:pPr>
    </w:lvl>
    <w:lvl w:ilvl="5" w:tplc="080A001B" w:tentative="1">
      <w:start w:val="1"/>
      <w:numFmt w:val="lowerRoman"/>
      <w:lvlText w:val="%6."/>
      <w:lvlJc w:val="right"/>
      <w:pPr>
        <w:ind w:left="3300" w:hanging="180"/>
      </w:pPr>
    </w:lvl>
    <w:lvl w:ilvl="6" w:tplc="080A000F" w:tentative="1">
      <w:start w:val="1"/>
      <w:numFmt w:val="decimal"/>
      <w:lvlText w:val="%7."/>
      <w:lvlJc w:val="left"/>
      <w:pPr>
        <w:ind w:left="4020" w:hanging="360"/>
      </w:pPr>
    </w:lvl>
    <w:lvl w:ilvl="7" w:tplc="080A0019" w:tentative="1">
      <w:start w:val="1"/>
      <w:numFmt w:val="lowerLetter"/>
      <w:lvlText w:val="%8."/>
      <w:lvlJc w:val="left"/>
      <w:pPr>
        <w:ind w:left="4740" w:hanging="360"/>
      </w:pPr>
    </w:lvl>
    <w:lvl w:ilvl="8" w:tplc="080A001B" w:tentative="1">
      <w:start w:val="1"/>
      <w:numFmt w:val="lowerRoman"/>
      <w:lvlText w:val="%9."/>
      <w:lvlJc w:val="right"/>
      <w:pPr>
        <w:ind w:left="5460" w:hanging="180"/>
      </w:pPr>
    </w:lvl>
  </w:abstractNum>
  <w:abstractNum w:abstractNumId="18" w15:restartNumberingAfterBreak="0">
    <w:nsid w:val="624C4859"/>
    <w:multiLevelType w:val="hybridMultilevel"/>
    <w:tmpl w:val="16BEEF76"/>
    <w:lvl w:ilvl="0" w:tplc="3A20397E">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4B84137"/>
    <w:multiLevelType w:val="hybridMultilevel"/>
    <w:tmpl w:val="300E1198"/>
    <w:lvl w:ilvl="0" w:tplc="0C0A0001">
      <w:start w:val="1"/>
      <w:numFmt w:val="bullet"/>
      <w:lvlText w:val=""/>
      <w:lvlJc w:val="left"/>
      <w:pPr>
        <w:tabs>
          <w:tab w:val="num" w:pos="720"/>
        </w:tabs>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0" w15:restartNumberingAfterBreak="0">
    <w:nsid w:val="78A06314"/>
    <w:multiLevelType w:val="hybridMultilevel"/>
    <w:tmpl w:val="5E54167C"/>
    <w:lvl w:ilvl="0" w:tplc="080A000F">
      <w:start w:val="1"/>
      <w:numFmt w:val="decimal"/>
      <w:lvlText w:val="%1."/>
      <w:lvlJc w:val="left"/>
      <w:pPr>
        <w:ind w:left="540" w:hanging="360"/>
      </w:pPr>
    </w:lvl>
    <w:lvl w:ilvl="1" w:tplc="080A0019" w:tentative="1">
      <w:start w:val="1"/>
      <w:numFmt w:val="lowerLetter"/>
      <w:lvlText w:val="%2."/>
      <w:lvlJc w:val="left"/>
      <w:pPr>
        <w:ind w:left="1260" w:hanging="360"/>
      </w:pPr>
    </w:lvl>
    <w:lvl w:ilvl="2" w:tplc="080A001B" w:tentative="1">
      <w:start w:val="1"/>
      <w:numFmt w:val="lowerRoman"/>
      <w:lvlText w:val="%3."/>
      <w:lvlJc w:val="right"/>
      <w:pPr>
        <w:ind w:left="1980" w:hanging="180"/>
      </w:pPr>
    </w:lvl>
    <w:lvl w:ilvl="3" w:tplc="080A000F" w:tentative="1">
      <w:start w:val="1"/>
      <w:numFmt w:val="decimal"/>
      <w:lvlText w:val="%4."/>
      <w:lvlJc w:val="left"/>
      <w:pPr>
        <w:ind w:left="2700" w:hanging="360"/>
      </w:pPr>
    </w:lvl>
    <w:lvl w:ilvl="4" w:tplc="080A0019" w:tentative="1">
      <w:start w:val="1"/>
      <w:numFmt w:val="lowerLetter"/>
      <w:lvlText w:val="%5."/>
      <w:lvlJc w:val="left"/>
      <w:pPr>
        <w:ind w:left="3420" w:hanging="360"/>
      </w:pPr>
    </w:lvl>
    <w:lvl w:ilvl="5" w:tplc="080A001B" w:tentative="1">
      <w:start w:val="1"/>
      <w:numFmt w:val="lowerRoman"/>
      <w:lvlText w:val="%6."/>
      <w:lvlJc w:val="right"/>
      <w:pPr>
        <w:ind w:left="4140" w:hanging="180"/>
      </w:pPr>
    </w:lvl>
    <w:lvl w:ilvl="6" w:tplc="080A000F" w:tentative="1">
      <w:start w:val="1"/>
      <w:numFmt w:val="decimal"/>
      <w:lvlText w:val="%7."/>
      <w:lvlJc w:val="left"/>
      <w:pPr>
        <w:ind w:left="4860" w:hanging="360"/>
      </w:pPr>
    </w:lvl>
    <w:lvl w:ilvl="7" w:tplc="080A0019" w:tentative="1">
      <w:start w:val="1"/>
      <w:numFmt w:val="lowerLetter"/>
      <w:lvlText w:val="%8."/>
      <w:lvlJc w:val="left"/>
      <w:pPr>
        <w:ind w:left="5580" w:hanging="360"/>
      </w:pPr>
    </w:lvl>
    <w:lvl w:ilvl="8" w:tplc="080A001B" w:tentative="1">
      <w:start w:val="1"/>
      <w:numFmt w:val="lowerRoman"/>
      <w:lvlText w:val="%9."/>
      <w:lvlJc w:val="right"/>
      <w:pPr>
        <w:ind w:left="6300" w:hanging="180"/>
      </w:pPr>
    </w:lvl>
  </w:abstractNum>
  <w:num w:numId="1">
    <w:abstractNumId w:val="1"/>
  </w:num>
  <w:num w:numId="2">
    <w:abstractNumId w:val="2"/>
  </w:num>
  <w:num w:numId="3">
    <w:abstractNumId w:val="3"/>
  </w:num>
  <w:num w:numId="4">
    <w:abstractNumId w:val="6"/>
  </w:num>
  <w:num w:numId="5">
    <w:abstractNumId w:val="7"/>
  </w:num>
  <w:num w:numId="6">
    <w:abstractNumId w:val="4"/>
  </w:num>
  <w:num w:numId="7">
    <w:abstractNumId w:val="8"/>
  </w:num>
  <w:num w:numId="8">
    <w:abstractNumId w:val="0"/>
  </w:num>
  <w:num w:numId="9">
    <w:abstractNumId w:val="5"/>
  </w:num>
  <w:num w:numId="10">
    <w:abstractNumId w:val="18"/>
  </w:num>
  <w:num w:numId="11">
    <w:abstractNumId w:val="16"/>
  </w:num>
  <w:num w:numId="12">
    <w:abstractNumId w:val="20"/>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1"/>
  </w:num>
  <w:num w:numId="19">
    <w:abstractNumId w:val="9"/>
  </w:num>
  <w:num w:numId="20">
    <w:abstractNumId w:val="13"/>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316"/>
    <w:rsid w:val="000035DD"/>
    <w:rsid w:val="000270DF"/>
    <w:rsid w:val="000334CE"/>
    <w:rsid w:val="00035101"/>
    <w:rsid w:val="00036DE3"/>
    <w:rsid w:val="000473BA"/>
    <w:rsid w:val="00057998"/>
    <w:rsid w:val="00070AC9"/>
    <w:rsid w:val="000830C0"/>
    <w:rsid w:val="00083E6F"/>
    <w:rsid w:val="00085AA1"/>
    <w:rsid w:val="000A4496"/>
    <w:rsid w:val="000B41DA"/>
    <w:rsid w:val="000D0078"/>
    <w:rsid w:val="000E38E4"/>
    <w:rsid w:val="000E51B7"/>
    <w:rsid w:val="000E7470"/>
    <w:rsid w:val="001006EF"/>
    <w:rsid w:val="00107FC3"/>
    <w:rsid w:val="00113750"/>
    <w:rsid w:val="00116C8F"/>
    <w:rsid w:val="001202FB"/>
    <w:rsid w:val="00123C19"/>
    <w:rsid w:val="00137FFA"/>
    <w:rsid w:val="00140B7E"/>
    <w:rsid w:val="001457F9"/>
    <w:rsid w:val="00186504"/>
    <w:rsid w:val="001969CB"/>
    <w:rsid w:val="001A4AD9"/>
    <w:rsid w:val="001B1250"/>
    <w:rsid w:val="001D0644"/>
    <w:rsid w:val="001F4DDC"/>
    <w:rsid w:val="001F71B4"/>
    <w:rsid w:val="002502DB"/>
    <w:rsid w:val="0025300C"/>
    <w:rsid w:val="0027173F"/>
    <w:rsid w:val="002847FA"/>
    <w:rsid w:val="002927BB"/>
    <w:rsid w:val="00294693"/>
    <w:rsid w:val="00297A69"/>
    <w:rsid w:val="002C598E"/>
    <w:rsid w:val="002E0A2E"/>
    <w:rsid w:val="002E4E93"/>
    <w:rsid w:val="00314880"/>
    <w:rsid w:val="00323647"/>
    <w:rsid w:val="00330804"/>
    <w:rsid w:val="00332A70"/>
    <w:rsid w:val="00344AE0"/>
    <w:rsid w:val="003750B1"/>
    <w:rsid w:val="0037560F"/>
    <w:rsid w:val="00396722"/>
    <w:rsid w:val="003C2061"/>
    <w:rsid w:val="004200EA"/>
    <w:rsid w:val="00444036"/>
    <w:rsid w:val="0047000A"/>
    <w:rsid w:val="00476F0E"/>
    <w:rsid w:val="00481255"/>
    <w:rsid w:val="00481A09"/>
    <w:rsid w:val="00487020"/>
    <w:rsid w:val="00492778"/>
    <w:rsid w:val="004C0D8C"/>
    <w:rsid w:val="004D4963"/>
    <w:rsid w:val="004E3833"/>
    <w:rsid w:val="004E570D"/>
    <w:rsid w:val="00524BE7"/>
    <w:rsid w:val="005517CE"/>
    <w:rsid w:val="00563293"/>
    <w:rsid w:val="00592D41"/>
    <w:rsid w:val="005A242D"/>
    <w:rsid w:val="005B139A"/>
    <w:rsid w:val="005B300C"/>
    <w:rsid w:val="005C4F8C"/>
    <w:rsid w:val="005D1154"/>
    <w:rsid w:val="005D73FE"/>
    <w:rsid w:val="005E0198"/>
    <w:rsid w:val="005F1C1D"/>
    <w:rsid w:val="006024EE"/>
    <w:rsid w:val="00613B17"/>
    <w:rsid w:val="00627AC1"/>
    <w:rsid w:val="006347A2"/>
    <w:rsid w:val="006474E1"/>
    <w:rsid w:val="00650FD9"/>
    <w:rsid w:val="0065767B"/>
    <w:rsid w:val="00665773"/>
    <w:rsid w:val="00671360"/>
    <w:rsid w:val="0069185E"/>
    <w:rsid w:val="006921EF"/>
    <w:rsid w:val="00692E16"/>
    <w:rsid w:val="006944D7"/>
    <w:rsid w:val="006B018C"/>
    <w:rsid w:val="006B6715"/>
    <w:rsid w:val="006D0462"/>
    <w:rsid w:val="006D29D0"/>
    <w:rsid w:val="006F3941"/>
    <w:rsid w:val="007125A8"/>
    <w:rsid w:val="007251E7"/>
    <w:rsid w:val="007326A1"/>
    <w:rsid w:val="007629F2"/>
    <w:rsid w:val="007771B3"/>
    <w:rsid w:val="007813E1"/>
    <w:rsid w:val="00782FAF"/>
    <w:rsid w:val="00792C5B"/>
    <w:rsid w:val="007B3753"/>
    <w:rsid w:val="007C37C5"/>
    <w:rsid w:val="007D4052"/>
    <w:rsid w:val="007D5E5E"/>
    <w:rsid w:val="007E3BDC"/>
    <w:rsid w:val="007F4583"/>
    <w:rsid w:val="0082017C"/>
    <w:rsid w:val="00821481"/>
    <w:rsid w:val="0085179C"/>
    <w:rsid w:val="00854DAB"/>
    <w:rsid w:val="00865F84"/>
    <w:rsid w:val="00866FB2"/>
    <w:rsid w:val="00880EC5"/>
    <w:rsid w:val="00880F37"/>
    <w:rsid w:val="00881845"/>
    <w:rsid w:val="00897812"/>
    <w:rsid w:val="008A5AB1"/>
    <w:rsid w:val="008B55A6"/>
    <w:rsid w:val="008D4A03"/>
    <w:rsid w:val="008E3DE9"/>
    <w:rsid w:val="008E40B8"/>
    <w:rsid w:val="00911601"/>
    <w:rsid w:val="00926F6F"/>
    <w:rsid w:val="00961BEE"/>
    <w:rsid w:val="00992758"/>
    <w:rsid w:val="0099561E"/>
    <w:rsid w:val="009A56F2"/>
    <w:rsid w:val="009B03BD"/>
    <w:rsid w:val="009B3643"/>
    <w:rsid w:val="009B517B"/>
    <w:rsid w:val="009C0491"/>
    <w:rsid w:val="009D3DF0"/>
    <w:rsid w:val="009E5E94"/>
    <w:rsid w:val="009F1458"/>
    <w:rsid w:val="00A27D12"/>
    <w:rsid w:val="00A4015B"/>
    <w:rsid w:val="00A41CA3"/>
    <w:rsid w:val="00A85249"/>
    <w:rsid w:val="00A97D2A"/>
    <w:rsid w:val="00AB1E7C"/>
    <w:rsid w:val="00AB2FE6"/>
    <w:rsid w:val="00AD117E"/>
    <w:rsid w:val="00AD6B1C"/>
    <w:rsid w:val="00AE2C5E"/>
    <w:rsid w:val="00AF44E9"/>
    <w:rsid w:val="00AF4C74"/>
    <w:rsid w:val="00B03834"/>
    <w:rsid w:val="00B32AC4"/>
    <w:rsid w:val="00B342FB"/>
    <w:rsid w:val="00B35856"/>
    <w:rsid w:val="00B3668A"/>
    <w:rsid w:val="00B71248"/>
    <w:rsid w:val="00B71FB5"/>
    <w:rsid w:val="00B8713D"/>
    <w:rsid w:val="00BB212D"/>
    <w:rsid w:val="00BB3158"/>
    <w:rsid w:val="00BC390C"/>
    <w:rsid w:val="00BE696F"/>
    <w:rsid w:val="00C078FB"/>
    <w:rsid w:val="00C22769"/>
    <w:rsid w:val="00C370A5"/>
    <w:rsid w:val="00C65172"/>
    <w:rsid w:val="00CA0034"/>
    <w:rsid w:val="00CA7A45"/>
    <w:rsid w:val="00CD43A1"/>
    <w:rsid w:val="00CD6DFF"/>
    <w:rsid w:val="00CD72BC"/>
    <w:rsid w:val="00CE4956"/>
    <w:rsid w:val="00D043CF"/>
    <w:rsid w:val="00D07355"/>
    <w:rsid w:val="00D278EF"/>
    <w:rsid w:val="00D31A43"/>
    <w:rsid w:val="00D573C6"/>
    <w:rsid w:val="00D628B6"/>
    <w:rsid w:val="00D66122"/>
    <w:rsid w:val="00D66813"/>
    <w:rsid w:val="00D72B90"/>
    <w:rsid w:val="00D77854"/>
    <w:rsid w:val="00D94B4F"/>
    <w:rsid w:val="00DA35B6"/>
    <w:rsid w:val="00DA3856"/>
    <w:rsid w:val="00DA3C3C"/>
    <w:rsid w:val="00DC4C15"/>
    <w:rsid w:val="00DC60A3"/>
    <w:rsid w:val="00DE385D"/>
    <w:rsid w:val="00E12370"/>
    <w:rsid w:val="00E15909"/>
    <w:rsid w:val="00E212B5"/>
    <w:rsid w:val="00E27A56"/>
    <w:rsid w:val="00E3047D"/>
    <w:rsid w:val="00E41D33"/>
    <w:rsid w:val="00E43B4B"/>
    <w:rsid w:val="00E45359"/>
    <w:rsid w:val="00E52316"/>
    <w:rsid w:val="00E576B4"/>
    <w:rsid w:val="00E72AB0"/>
    <w:rsid w:val="00E771B6"/>
    <w:rsid w:val="00E81AD0"/>
    <w:rsid w:val="00E822AB"/>
    <w:rsid w:val="00E976FF"/>
    <w:rsid w:val="00EA3BE7"/>
    <w:rsid w:val="00EA5A5E"/>
    <w:rsid w:val="00ED326B"/>
    <w:rsid w:val="00F06D41"/>
    <w:rsid w:val="00F13F52"/>
    <w:rsid w:val="00F449F5"/>
    <w:rsid w:val="00F642E3"/>
    <w:rsid w:val="00F65AB3"/>
    <w:rsid w:val="00F65E5A"/>
    <w:rsid w:val="00F714F3"/>
    <w:rsid w:val="00F80544"/>
    <w:rsid w:val="00FA156B"/>
    <w:rsid w:val="00FA2ACE"/>
    <w:rsid w:val="00FA37A2"/>
    <w:rsid w:val="00FB550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0909F5"/>
  <w15:chartTrackingRefBased/>
  <w15:docId w15:val="{63F677BC-F51D-4D2D-BC75-6FD56C4B2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16"/>
    <w:pPr>
      <w:widowControl w:val="0"/>
      <w:suppressAutoHyphens/>
      <w:spacing w:after="0" w:line="240" w:lineRule="auto"/>
    </w:pPr>
    <w:rPr>
      <w:rFonts w:ascii="Times New Roman" w:eastAsia="Lucida Sans Unicode" w:hAnsi="Times New Roman" w:cs="Times New Roman"/>
      <w:kern w:val="1"/>
      <w:sz w:val="24"/>
      <w:szCs w:val="24"/>
      <w:lang w:val="es-ES_tradnl"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cxmsonormal">
    <w:name w:val="ecxmsonormal"/>
    <w:basedOn w:val="Normal"/>
    <w:rsid w:val="00E52316"/>
    <w:pPr>
      <w:widowControl/>
      <w:suppressAutoHyphens w:val="0"/>
      <w:spacing w:after="324"/>
    </w:pPr>
    <w:rPr>
      <w:rFonts w:eastAsia="Times New Roman"/>
      <w:kern w:val="0"/>
      <w:lang w:val="es-ES" w:eastAsia="es-ES"/>
    </w:rPr>
  </w:style>
  <w:style w:type="paragraph" w:styleId="Encabezado">
    <w:name w:val="header"/>
    <w:basedOn w:val="Normal"/>
    <w:link w:val="EncabezadoCar"/>
    <w:rsid w:val="00E52316"/>
    <w:pPr>
      <w:tabs>
        <w:tab w:val="center" w:pos="4252"/>
        <w:tab w:val="right" w:pos="8504"/>
      </w:tabs>
    </w:pPr>
  </w:style>
  <w:style w:type="character" w:customStyle="1" w:styleId="EncabezadoCar">
    <w:name w:val="Encabezado Car"/>
    <w:basedOn w:val="Fuentedeprrafopredeter"/>
    <w:link w:val="Encabezado"/>
    <w:rsid w:val="00E52316"/>
    <w:rPr>
      <w:rFonts w:ascii="Times New Roman" w:eastAsia="Lucida Sans Unicode" w:hAnsi="Times New Roman" w:cs="Times New Roman"/>
      <w:kern w:val="1"/>
      <w:sz w:val="24"/>
      <w:szCs w:val="24"/>
      <w:lang w:val="es-ES_tradnl" w:eastAsia="ar-SA"/>
    </w:rPr>
  </w:style>
  <w:style w:type="character" w:styleId="Hipervnculo">
    <w:name w:val="Hyperlink"/>
    <w:basedOn w:val="Fuentedeprrafopredeter"/>
    <w:rsid w:val="00E52316"/>
    <w:rPr>
      <w:color w:val="0000FF"/>
      <w:u w:val="single"/>
    </w:rPr>
  </w:style>
  <w:style w:type="table" w:styleId="Tablaconcuadrcula">
    <w:name w:val="Table Grid"/>
    <w:basedOn w:val="Tablanormal"/>
    <w:rsid w:val="00E52316"/>
    <w:pPr>
      <w:spacing w:after="200" w:line="276"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iPriority w:val="99"/>
    <w:unhideWhenUsed/>
    <w:rsid w:val="00E52316"/>
    <w:pPr>
      <w:tabs>
        <w:tab w:val="center" w:pos="4419"/>
        <w:tab w:val="right" w:pos="8838"/>
      </w:tabs>
    </w:pPr>
  </w:style>
  <w:style w:type="character" w:customStyle="1" w:styleId="PiedepginaCar">
    <w:name w:val="Pie de página Car"/>
    <w:basedOn w:val="Fuentedeprrafopredeter"/>
    <w:link w:val="Piedepgina"/>
    <w:uiPriority w:val="99"/>
    <w:rsid w:val="00E52316"/>
    <w:rPr>
      <w:rFonts w:ascii="Times New Roman" w:eastAsia="Lucida Sans Unicode" w:hAnsi="Times New Roman" w:cs="Times New Roman"/>
      <w:kern w:val="1"/>
      <w:sz w:val="24"/>
      <w:szCs w:val="24"/>
      <w:lang w:val="es-ES_tradnl" w:eastAsia="ar-SA"/>
    </w:rPr>
  </w:style>
  <w:style w:type="paragraph" w:styleId="Textodeglobo">
    <w:name w:val="Balloon Text"/>
    <w:basedOn w:val="Normal"/>
    <w:link w:val="TextodegloboCar"/>
    <w:uiPriority w:val="99"/>
    <w:semiHidden/>
    <w:unhideWhenUsed/>
    <w:rsid w:val="00E5231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2316"/>
    <w:rPr>
      <w:rFonts w:ascii="Segoe UI" w:eastAsia="Lucida Sans Unicode" w:hAnsi="Segoe UI" w:cs="Segoe UI"/>
      <w:kern w:val="1"/>
      <w:sz w:val="18"/>
      <w:szCs w:val="18"/>
      <w:lang w:val="es-ES_tradnl" w:eastAsia="ar-SA"/>
    </w:rPr>
  </w:style>
  <w:style w:type="paragraph" w:styleId="Prrafodelista">
    <w:name w:val="List Paragraph"/>
    <w:basedOn w:val="Normal"/>
    <w:qFormat/>
    <w:rsid w:val="004C0D8C"/>
    <w:pPr>
      <w:ind w:left="720"/>
      <w:contextualSpacing/>
    </w:pPr>
  </w:style>
  <w:style w:type="paragraph" w:customStyle="1" w:styleId="CharCharCarCarCharCharCarCarCharCharCarCarCharChar">
    <w:name w:val="Char Char Car Car Char Char Car Car Char Char Car Car Char Char"/>
    <w:basedOn w:val="Normal"/>
    <w:rsid w:val="00692E16"/>
    <w:pPr>
      <w:widowControl/>
      <w:suppressAutoHyphens w:val="0"/>
      <w:spacing w:before="60" w:after="160" w:line="240" w:lineRule="exact"/>
    </w:pPr>
    <w:rPr>
      <w:rFonts w:ascii="Verdana" w:eastAsia="Times New Roman" w:hAnsi="Verdana"/>
      <w:color w:val="FF00FF"/>
      <w:kern w:val="0"/>
      <w:sz w:val="20"/>
      <w:szCs w:val="20"/>
      <w:lang w:val="en-US" w:eastAsia="en-US"/>
    </w:rPr>
  </w:style>
  <w:style w:type="paragraph" w:styleId="Revisin">
    <w:name w:val="Revision"/>
    <w:hidden/>
    <w:uiPriority w:val="99"/>
    <w:semiHidden/>
    <w:rsid w:val="006944D7"/>
    <w:pPr>
      <w:spacing w:after="0" w:line="240" w:lineRule="auto"/>
    </w:pPr>
    <w:rPr>
      <w:rFonts w:ascii="Times New Roman" w:eastAsia="Lucida Sans Unicode" w:hAnsi="Times New Roman" w:cs="Times New Roman"/>
      <w:kern w:val="1"/>
      <w:sz w:val="24"/>
      <w:szCs w:val="24"/>
      <w:lang w:val="es-ES_tradnl" w:eastAsia="ar-SA"/>
    </w:rPr>
  </w:style>
  <w:style w:type="paragraph" w:customStyle="1" w:styleId="Default">
    <w:name w:val="Default"/>
    <w:rsid w:val="00B3668A"/>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styleId="Refdecomentario">
    <w:name w:val="annotation reference"/>
    <w:basedOn w:val="Fuentedeprrafopredeter"/>
    <w:uiPriority w:val="99"/>
    <w:semiHidden/>
    <w:unhideWhenUsed/>
    <w:rsid w:val="00070AC9"/>
    <w:rPr>
      <w:sz w:val="16"/>
      <w:szCs w:val="16"/>
    </w:rPr>
  </w:style>
  <w:style w:type="paragraph" w:styleId="Textocomentario">
    <w:name w:val="annotation text"/>
    <w:basedOn w:val="Normal"/>
    <w:link w:val="TextocomentarioCar"/>
    <w:uiPriority w:val="99"/>
    <w:semiHidden/>
    <w:unhideWhenUsed/>
    <w:rsid w:val="00070AC9"/>
    <w:rPr>
      <w:sz w:val="20"/>
      <w:szCs w:val="20"/>
    </w:rPr>
  </w:style>
  <w:style w:type="character" w:customStyle="1" w:styleId="TextocomentarioCar">
    <w:name w:val="Texto comentario Car"/>
    <w:basedOn w:val="Fuentedeprrafopredeter"/>
    <w:link w:val="Textocomentario"/>
    <w:uiPriority w:val="99"/>
    <w:semiHidden/>
    <w:rsid w:val="00070AC9"/>
    <w:rPr>
      <w:rFonts w:ascii="Times New Roman" w:eastAsia="Lucida Sans Unicode" w:hAnsi="Times New Roman" w:cs="Times New Roman"/>
      <w:kern w:val="1"/>
      <w:sz w:val="20"/>
      <w:szCs w:val="20"/>
      <w:lang w:val="es-ES_tradnl" w:eastAsia="ar-SA"/>
    </w:rPr>
  </w:style>
  <w:style w:type="paragraph" w:styleId="Asuntodelcomentario">
    <w:name w:val="annotation subject"/>
    <w:basedOn w:val="Textocomentario"/>
    <w:next w:val="Textocomentario"/>
    <w:link w:val="AsuntodelcomentarioCar"/>
    <w:uiPriority w:val="99"/>
    <w:semiHidden/>
    <w:unhideWhenUsed/>
    <w:rsid w:val="00070AC9"/>
    <w:rPr>
      <w:b/>
      <w:bCs/>
    </w:rPr>
  </w:style>
  <w:style w:type="character" w:customStyle="1" w:styleId="AsuntodelcomentarioCar">
    <w:name w:val="Asunto del comentario Car"/>
    <w:basedOn w:val="TextocomentarioCar"/>
    <w:link w:val="Asuntodelcomentario"/>
    <w:uiPriority w:val="99"/>
    <w:semiHidden/>
    <w:rsid w:val="00070AC9"/>
    <w:rPr>
      <w:rFonts w:ascii="Times New Roman" w:eastAsia="Lucida Sans Unicode" w:hAnsi="Times New Roman" w:cs="Times New Roman"/>
      <w:b/>
      <w:bCs/>
      <w:kern w:val="1"/>
      <w:sz w:val="20"/>
      <w:szCs w:val="20"/>
      <w:lang w:val="es-ES_tradnl"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15271-7397-4541-A78A-0AB44E48B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6</Pages>
  <Words>2672</Words>
  <Characters>14698</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ROCHA MARTINEZ MANUEL</dc:creator>
  <cp:keywords/>
  <dc:description/>
  <cp:lastModifiedBy>DANIEL MURRIETA CAMARGO</cp:lastModifiedBy>
  <cp:revision>14</cp:revision>
  <cp:lastPrinted>2018-06-04T22:43:00Z</cp:lastPrinted>
  <dcterms:created xsi:type="dcterms:W3CDTF">2018-06-04T22:43:00Z</dcterms:created>
  <dcterms:modified xsi:type="dcterms:W3CDTF">2019-04-10T18:32:00Z</dcterms:modified>
</cp:coreProperties>
</file>